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48088" w14:textId="77777777" w:rsidR="0054564C" w:rsidRPr="000570C8" w:rsidRDefault="0054564C">
      <w:pPr>
        <w:spacing w:before="8" w:line="160" w:lineRule="exact"/>
        <w:rPr>
          <w:rFonts w:asciiTheme="majorHAnsi" w:hAnsiTheme="majorHAnsi"/>
          <w:sz w:val="18"/>
          <w:szCs w:val="18"/>
        </w:rPr>
      </w:pPr>
    </w:p>
    <w:p w14:paraId="0863CB6F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7802415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9F533C4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ECF9CAE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DBA74B6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51C381F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6A1B41B" w14:textId="77777777" w:rsidR="0054564C" w:rsidRPr="000570C8" w:rsidRDefault="000570C8">
      <w:pPr>
        <w:ind w:left="118" w:right="-53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spacing w:val="7"/>
          <w:sz w:val="18"/>
          <w:szCs w:val="18"/>
        </w:rPr>
        <w:t>A</w:t>
      </w:r>
      <w:r w:rsidRPr="000570C8">
        <w:rPr>
          <w:rFonts w:asciiTheme="majorHAnsi" w:hAnsiTheme="majorHAnsi"/>
          <w:spacing w:val="8"/>
          <w:sz w:val="18"/>
          <w:szCs w:val="18"/>
        </w:rPr>
        <w:t>R</w:t>
      </w:r>
      <w:r w:rsidRPr="000570C8">
        <w:rPr>
          <w:rFonts w:asciiTheme="majorHAnsi" w:hAnsiTheme="majorHAnsi"/>
          <w:spacing w:val="9"/>
          <w:sz w:val="18"/>
          <w:szCs w:val="18"/>
        </w:rPr>
        <w:t>E</w:t>
      </w:r>
      <w:r w:rsidRPr="000570C8">
        <w:rPr>
          <w:rFonts w:asciiTheme="majorHAnsi" w:hAnsiTheme="majorHAnsi"/>
          <w:spacing w:val="7"/>
          <w:sz w:val="18"/>
          <w:szCs w:val="18"/>
        </w:rPr>
        <w:t>A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9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F</w:t>
      </w:r>
      <w:r w:rsidRPr="000570C8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9"/>
          <w:sz w:val="18"/>
          <w:szCs w:val="18"/>
        </w:rPr>
        <w:t>E</w:t>
      </w:r>
      <w:r w:rsidRPr="000570C8">
        <w:rPr>
          <w:rFonts w:asciiTheme="majorHAnsi" w:hAnsiTheme="majorHAnsi"/>
          <w:spacing w:val="7"/>
          <w:sz w:val="18"/>
          <w:szCs w:val="18"/>
        </w:rPr>
        <w:t>X</w:t>
      </w:r>
      <w:r w:rsidRPr="000570C8">
        <w:rPr>
          <w:rFonts w:asciiTheme="majorHAnsi" w:hAnsiTheme="majorHAnsi"/>
          <w:spacing w:val="10"/>
          <w:sz w:val="18"/>
          <w:szCs w:val="18"/>
        </w:rPr>
        <w:t>P</w:t>
      </w:r>
      <w:r w:rsidRPr="000570C8">
        <w:rPr>
          <w:rFonts w:asciiTheme="majorHAnsi" w:hAnsiTheme="majorHAnsi"/>
          <w:spacing w:val="6"/>
          <w:sz w:val="18"/>
          <w:szCs w:val="18"/>
        </w:rPr>
        <w:t>E</w:t>
      </w:r>
      <w:r w:rsidRPr="000570C8">
        <w:rPr>
          <w:rFonts w:asciiTheme="majorHAnsi" w:hAnsiTheme="majorHAnsi"/>
          <w:spacing w:val="10"/>
          <w:sz w:val="18"/>
          <w:szCs w:val="18"/>
        </w:rPr>
        <w:t>R</w:t>
      </w:r>
      <w:r w:rsidRPr="000570C8">
        <w:rPr>
          <w:rFonts w:asciiTheme="majorHAnsi" w:hAnsiTheme="majorHAnsi"/>
          <w:spacing w:val="6"/>
          <w:sz w:val="18"/>
          <w:szCs w:val="18"/>
        </w:rPr>
        <w:t>TI</w:t>
      </w:r>
      <w:r w:rsidRPr="000570C8">
        <w:rPr>
          <w:rFonts w:asciiTheme="majorHAnsi" w:hAnsiTheme="majorHAnsi"/>
          <w:spacing w:val="10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E</w:t>
      </w:r>
    </w:p>
    <w:p w14:paraId="34876E83" w14:textId="77777777" w:rsidR="0054564C" w:rsidRPr="000570C8" w:rsidRDefault="0054564C">
      <w:pPr>
        <w:spacing w:line="140" w:lineRule="exact"/>
        <w:rPr>
          <w:rFonts w:asciiTheme="majorHAnsi" w:hAnsiTheme="majorHAnsi"/>
          <w:sz w:val="18"/>
          <w:szCs w:val="18"/>
        </w:rPr>
      </w:pPr>
    </w:p>
    <w:p w14:paraId="4AA7776C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59D504A" w14:textId="77777777" w:rsidR="0054564C" w:rsidRPr="000570C8" w:rsidRDefault="000570C8">
      <w:pPr>
        <w:ind w:left="118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i/>
          <w:spacing w:val="4"/>
          <w:sz w:val="18"/>
          <w:szCs w:val="18"/>
        </w:rPr>
        <w:t>I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nd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v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dua</w:t>
      </w:r>
      <w:r w:rsidRPr="000570C8">
        <w:rPr>
          <w:rFonts w:asciiTheme="majorHAnsi" w:hAnsiTheme="majorHAnsi"/>
          <w:i/>
          <w:sz w:val="18"/>
          <w:szCs w:val="18"/>
        </w:rPr>
        <w:t>l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c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r</w:t>
      </w:r>
      <w:r w:rsidRPr="000570C8">
        <w:rPr>
          <w:rFonts w:asciiTheme="majorHAnsi" w:hAnsiTheme="majorHAnsi"/>
          <w:i/>
          <w:sz w:val="18"/>
          <w:szCs w:val="18"/>
        </w:rPr>
        <w:t>e</w:t>
      </w:r>
    </w:p>
    <w:p w14:paraId="4F1DE97E" w14:textId="77777777" w:rsidR="0054564C" w:rsidRPr="000570C8" w:rsidRDefault="0054564C">
      <w:pPr>
        <w:spacing w:before="9" w:line="260" w:lineRule="exact"/>
        <w:rPr>
          <w:rFonts w:asciiTheme="majorHAnsi" w:hAnsiTheme="majorHAnsi"/>
          <w:sz w:val="18"/>
          <w:szCs w:val="18"/>
        </w:rPr>
      </w:pPr>
    </w:p>
    <w:p w14:paraId="499372F8" w14:textId="77777777" w:rsidR="0054564C" w:rsidRPr="000570C8" w:rsidRDefault="000570C8">
      <w:pPr>
        <w:ind w:left="118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i/>
          <w:spacing w:val="5"/>
          <w:sz w:val="18"/>
          <w:szCs w:val="18"/>
        </w:rPr>
        <w:t>M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l</w:t>
      </w:r>
      <w:r w:rsidRPr="000570C8">
        <w:rPr>
          <w:rFonts w:asciiTheme="majorHAnsi" w:hAnsiTheme="majorHAnsi"/>
          <w:i/>
          <w:sz w:val="18"/>
          <w:szCs w:val="18"/>
        </w:rPr>
        <w:t>s</w:t>
      </w:r>
    </w:p>
    <w:p w14:paraId="38AE7906" w14:textId="77777777" w:rsidR="0054564C" w:rsidRPr="000570C8" w:rsidRDefault="0054564C">
      <w:pPr>
        <w:spacing w:before="6" w:line="260" w:lineRule="exact"/>
        <w:rPr>
          <w:rFonts w:asciiTheme="majorHAnsi" w:hAnsiTheme="majorHAnsi"/>
          <w:sz w:val="18"/>
          <w:szCs w:val="18"/>
        </w:rPr>
      </w:pPr>
    </w:p>
    <w:p w14:paraId="1865A85C" w14:textId="77777777" w:rsidR="0054564C" w:rsidRPr="000570C8" w:rsidRDefault="000570C8">
      <w:pPr>
        <w:spacing w:line="534" w:lineRule="auto"/>
        <w:ind w:left="118" w:right="967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i/>
          <w:spacing w:val="4"/>
          <w:sz w:val="18"/>
          <w:szCs w:val="18"/>
        </w:rPr>
        <w:t>F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oo</w:t>
      </w:r>
      <w:r w:rsidRPr="000570C8">
        <w:rPr>
          <w:rFonts w:asciiTheme="majorHAnsi" w:hAnsiTheme="majorHAnsi"/>
          <w:i/>
          <w:sz w:val="18"/>
          <w:szCs w:val="18"/>
        </w:rPr>
        <w:t>d</w:t>
      </w:r>
      <w:r w:rsidRPr="000570C8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y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g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i/>
          <w:sz w:val="18"/>
          <w:szCs w:val="18"/>
        </w:rPr>
        <w:t xml:space="preserve">e 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C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il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d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c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r</w:t>
      </w:r>
      <w:r w:rsidRPr="000570C8">
        <w:rPr>
          <w:rFonts w:asciiTheme="majorHAnsi" w:hAnsiTheme="majorHAnsi"/>
          <w:i/>
          <w:sz w:val="18"/>
          <w:szCs w:val="18"/>
        </w:rPr>
        <w:t xml:space="preserve">e 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M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k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i/>
          <w:sz w:val="18"/>
          <w:szCs w:val="18"/>
        </w:rPr>
        <w:t>g</w:t>
      </w:r>
      <w:r w:rsidRPr="000570C8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b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d</w:t>
      </w:r>
      <w:r w:rsidRPr="000570C8">
        <w:rPr>
          <w:rFonts w:asciiTheme="majorHAnsi" w:hAnsiTheme="majorHAnsi"/>
          <w:i/>
          <w:sz w:val="18"/>
          <w:szCs w:val="18"/>
        </w:rPr>
        <w:t xml:space="preserve">s 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H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ou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s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w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o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r</w:t>
      </w:r>
      <w:r w:rsidRPr="000570C8">
        <w:rPr>
          <w:rFonts w:asciiTheme="majorHAnsi" w:hAnsiTheme="majorHAnsi"/>
          <w:i/>
          <w:sz w:val="18"/>
          <w:szCs w:val="18"/>
        </w:rPr>
        <w:t>k</w:t>
      </w:r>
    </w:p>
    <w:p w14:paraId="0EF88859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F937746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753BA6F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223ED7F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75AEB51" w14:textId="77777777" w:rsidR="0054564C" w:rsidRPr="000570C8" w:rsidRDefault="0054564C">
      <w:pPr>
        <w:spacing w:before="14" w:line="220" w:lineRule="exact"/>
        <w:rPr>
          <w:rFonts w:asciiTheme="majorHAnsi" w:hAnsiTheme="majorHAnsi"/>
          <w:sz w:val="18"/>
          <w:szCs w:val="18"/>
        </w:rPr>
      </w:pPr>
    </w:p>
    <w:p w14:paraId="66025585" w14:textId="77777777" w:rsidR="0054564C" w:rsidRPr="000570C8" w:rsidRDefault="000570C8">
      <w:pPr>
        <w:ind w:left="178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spacing w:val="10"/>
          <w:sz w:val="18"/>
          <w:szCs w:val="18"/>
        </w:rPr>
        <w:t>PR</w:t>
      </w:r>
      <w:r w:rsidRPr="000570C8">
        <w:rPr>
          <w:rFonts w:asciiTheme="majorHAnsi" w:hAnsiTheme="majorHAnsi"/>
          <w:spacing w:val="9"/>
          <w:sz w:val="18"/>
          <w:szCs w:val="18"/>
        </w:rPr>
        <w:t>O</w:t>
      </w:r>
      <w:r w:rsidRPr="000570C8">
        <w:rPr>
          <w:rFonts w:asciiTheme="majorHAnsi" w:hAnsiTheme="majorHAnsi"/>
          <w:spacing w:val="5"/>
          <w:sz w:val="18"/>
          <w:szCs w:val="18"/>
        </w:rPr>
        <w:t>F</w:t>
      </w:r>
      <w:r w:rsidRPr="000570C8">
        <w:rPr>
          <w:rFonts w:asciiTheme="majorHAnsi" w:hAnsiTheme="majorHAnsi"/>
          <w:spacing w:val="9"/>
          <w:sz w:val="18"/>
          <w:szCs w:val="18"/>
        </w:rPr>
        <w:t>E</w:t>
      </w:r>
      <w:r w:rsidRPr="000570C8">
        <w:rPr>
          <w:rFonts w:asciiTheme="majorHAnsi" w:hAnsiTheme="majorHAnsi"/>
          <w:spacing w:val="10"/>
          <w:sz w:val="18"/>
          <w:szCs w:val="18"/>
        </w:rPr>
        <w:t>S</w:t>
      </w:r>
      <w:r w:rsidRPr="000570C8">
        <w:rPr>
          <w:rFonts w:asciiTheme="majorHAnsi" w:hAnsiTheme="majorHAnsi"/>
          <w:spacing w:val="12"/>
          <w:sz w:val="18"/>
          <w:szCs w:val="18"/>
        </w:rPr>
        <w:t>S</w:t>
      </w:r>
      <w:r w:rsidRPr="000570C8">
        <w:rPr>
          <w:rFonts w:asciiTheme="majorHAnsi" w:hAnsiTheme="majorHAnsi"/>
          <w:spacing w:val="6"/>
          <w:sz w:val="18"/>
          <w:szCs w:val="18"/>
        </w:rPr>
        <w:t>I</w:t>
      </w:r>
      <w:r w:rsidRPr="000570C8">
        <w:rPr>
          <w:rFonts w:asciiTheme="majorHAnsi" w:hAnsiTheme="majorHAnsi"/>
          <w:spacing w:val="9"/>
          <w:sz w:val="18"/>
          <w:szCs w:val="18"/>
        </w:rPr>
        <w:t>ON</w:t>
      </w:r>
      <w:r w:rsidRPr="000570C8">
        <w:rPr>
          <w:rFonts w:asciiTheme="majorHAnsi" w:hAnsiTheme="majorHAnsi"/>
          <w:spacing w:val="12"/>
          <w:sz w:val="18"/>
          <w:szCs w:val="18"/>
        </w:rPr>
        <w:t>A</w:t>
      </w:r>
      <w:r w:rsidRPr="000570C8">
        <w:rPr>
          <w:rFonts w:asciiTheme="majorHAnsi" w:hAnsiTheme="majorHAnsi"/>
          <w:sz w:val="18"/>
          <w:szCs w:val="18"/>
        </w:rPr>
        <w:t>L</w:t>
      </w:r>
    </w:p>
    <w:p w14:paraId="0297BA05" w14:textId="77777777" w:rsidR="0054564C" w:rsidRPr="000570C8" w:rsidRDefault="0054564C">
      <w:pPr>
        <w:spacing w:before="5" w:line="180" w:lineRule="exact"/>
        <w:rPr>
          <w:rFonts w:asciiTheme="majorHAnsi" w:hAnsiTheme="majorHAnsi"/>
          <w:sz w:val="18"/>
          <w:szCs w:val="18"/>
        </w:rPr>
      </w:pPr>
    </w:p>
    <w:p w14:paraId="11C7F81C" w14:textId="77777777" w:rsidR="0054564C" w:rsidRPr="000570C8" w:rsidRDefault="000570C8">
      <w:pPr>
        <w:ind w:left="178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i/>
          <w:spacing w:val="4"/>
          <w:sz w:val="18"/>
          <w:szCs w:val="18"/>
        </w:rPr>
        <w:t>F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r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c</w:t>
      </w:r>
      <w:r w:rsidRPr="000570C8">
        <w:rPr>
          <w:rFonts w:asciiTheme="majorHAnsi" w:hAnsiTheme="majorHAnsi"/>
          <w:i/>
          <w:sz w:val="18"/>
          <w:szCs w:val="18"/>
        </w:rPr>
        <w:t>h</w:t>
      </w:r>
      <w:r w:rsidRPr="000570C8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(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fl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u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t</w:t>
      </w:r>
      <w:r w:rsidRPr="000570C8">
        <w:rPr>
          <w:rFonts w:asciiTheme="majorHAnsi" w:hAnsiTheme="majorHAnsi"/>
          <w:i/>
          <w:sz w:val="18"/>
          <w:szCs w:val="18"/>
        </w:rPr>
        <w:t>)</w:t>
      </w:r>
    </w:p>
    <w:p w14:paraId="3F85F6AF" w14:textId="77777777" w:rsidR="0054564C" w:rsidRPr="000570C8" w:rsidRDefault="0054564C">
      <w:pPr>
        <w:spacing w:before="3" w:line="220" w:lineRule="exact"/>
        <w:rPr>
          <w:rFonts w:asciiTheme="majorHAnsi" w:hAnsiTheme="majorHAnsi"/>
          <w:sz w:val="18"/>
          <w:szCs w:val="18"/>
        </w:rPr>
      </w:pPr>
    </w:p>
    <w:p w14:paraId="11555E03" w14:textId="77777777" w:rsidR="0054564C" w:rsidRPr="000570C8" w:rsidRDefault="000570C8">
      <w:pPr>
        <w:ind w:left="178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i/>
          <w:spacing w:val="5"/>
          <w:sz w:val="18"/>
          <w:szCs w:val="18"/>
        </w:rPr>
        <w:t>G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rm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C8">
        <w:rPr>
          <w:rFonts w:asciiTheme="majorHAnsi" w:hAnsiTheme="majorHAnsi"/>
          <w:i/>
          <w:sz w:val="18"/>
          <w:szCs w:val="18"/>
        </w:rPr>
        <w:t>n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(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t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rm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d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t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i/>
          <w:sz w:val="18"/>
          <w:szCs w:val="18"/>
        </w:rPr>
        <w:t>)</w:t>
      </w:r>
    </w:p>
    <w:p w14:paraId="130442AE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57EB96C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99C1E28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53DA7AB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9561B5E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764D398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2163E04" w14:textId="77777777" w:rsidR="0054564C" w:rsidRPr="000570C8" w:rsidRDefault="0054564C">
      <w:pPr>
        <w:spacing w:before="4" w:line="200" w:lineRule="exact"/>
        <w:rPr>
          <w:rFonts w:asciiTheme="majorHAnsi" w:hAnsiTheme="majorHAnsi"/>
          <w:sz w:val="18"/>
          <w:szCs w:val="18"/>
        </w:rPr>
      </w:pPr>
    </w:p>
    <w:p w14:paraId="0A560A74" w14:textId="77777777" w:rsidR="0054564C" w:rsidRPr="000570C8" w:rsidRDefault="000570C8">
      <w:pPr>
        <w:ind w:left="193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spacing w:val="10"/>
          <w:sz w:val="18"/>
          <w:szCs w:val="18"/>
        </w:rPr>
        <w:t>P</w:t>
      </w:r>
      <w:r w:rsidRPr="000570C8">
        <w:rPr>
          <w:rFonts w:asciiTheme="majorHAnsi" w:hAnsiTheme="majorHAnsi"/>
          <w:spacing w:val="9"/>
          <w:sz w:val="18"/>
          <w:szCs w:val="18"/>
        </w:rPr>
        <w:t>E</w:t>
      </w:r>
      <w:r w:rsidRPr="000570C8">
        <w:rPr>
          <w:rFonts w:asciiTheme="majorHAnsi" w:hAnsiTheme="majorHAnsi"/>
          <w:spacing w:val="10"/>
          <w:sz w:val="18"/>
          <w:szCs w:val="18"/>
        </w:rPr>
        <w:t>RS</w:t>
      </w:r>
      <w:r w:rsidRPr="000570C8">
        <w:rPr>
          <w:rFonts w:asciiTheme="majorHAnsi" w:hAnsiTheme="majorHAnsi"/>
          <w:spacing w:val="9"/>
          <w:sz w:val="18"/>
          <w:szCs w:val="18"/>
        </w:rPr>
        <w:t>ONA</w:t>
      </w:r>
      <w:r w:rsidRPr="000570C8">
        <w:rPr>
          <w:rFonts w:asciiTheme="majorHAnsi" w:hAnsiTheme="majorHAnsi"/>
          <w:sz w:val="18"/>
          <w:szCs w:val="18"/>
        </w:rPr>
        <w:t>L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0"/>
          <w:sz w:val="18"/>
          <w:szCs w:val="18"/>
        </w:rPr>
        <w:t>S</w:t>
      </w:r>
      <w:r w:rsidRPr="000570C8">
        <w:rPr>
          <w:rFonts w:asciiTheme="majorHAnsi" w:hAnsiTheme="majorHAnsi"/>
          <w:spacing w:val="7"/>
          <w:sz w:val="18"/>
          <w:szCs w:val="18"/>
        </w:rPr>
        <w:t>K</w:t>
      </w:r>
      <w:r w:rsidRPr="000570C8">
        <w:rPr>
          <w:rFonts w:asciiTheme="majorHAnsi" w:hAnsiTheme="majorHAnsi"/>
          <w:spacing w:val="9"/>
          <w:sz w:val="18"/>
          <w:szCs w:val="18"/>
        </w:rPr>
        <w:t>IL</w:t>
      </w:r>
      <w:r w:rsidRPr="000570C8">
        <w:rPr>
          <w:rFonts w:asciiTheme="majorHAnsi" w:hAnsiTheme="majorHAnsi"/>
          <w:spacing w:val="6"/>
          <w:sz w:val="18"/>
          <w:szCs w:val="18"/>
        </w:rPr>
        <w:t>L</w:t>
      </w:r>
      <w:r w:rsidRPr="000570C8">
        <w:rPr>
          <w:rFonts w:asciiTheme="majorHAnsi" w:hAnsiTheme="majorHAnsi"/>
          <w:sz w:val="18"/>
          <w:szCs w:val="18"/>
        </w:rPr>
        <w:t>S</w:t>
      </w:r>
    </w:p>
    <w:p w14:paraId="21DBC64E" w14:textId="77777777" w:rsidR="0054564C" w:rsidRPr="000570C8" w:rsidRDefault="0054564C">
      <w:pPr>
        <w:spacing w:before="17" w:line="240" w:lineRule="exact"/>
        <w:rPr>
          <w:rFonts w:asciiTheme="majorHAnsi" w:hAnsiTheme="majorHAnsi"/>
          <w:sz w:val="18"/>
          <w:szCs w:val="18"/>
        </w:rPr>
      </w:pPr>
    </w:p>
    <w:p w14:paraId="075360BA" w14:textId="77777777" w:rsidR="0054564C" w:rsidRPr="000570C8" w:rsidRDefault="000570C8">
      <w:pPr>
        <w:ind w:left="193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i/>
          <w:spacing w:val="4"/>
          <w:sz w:val="18"/>
          <w:szCs w:val="18"/>
        </w:rPr>
        <w:t>Re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s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ou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r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ce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f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u</w:t>
      </w:r>
      <w:r w:rsidRPr="000570C8">
        <w:rPr>
          <w:rFonts w:asciiTheme="majorHAnsi" w:hAnsiTheme="majorHAnsi"/>
          <w:i/>
          <w:sz w:val="18"/>
          <w:szCs w:val="18"/>
        </w:rPr>
        <w:t>l</w:t>
      </w:r>
    </w:p>
    <w:p w14:paraId="24B27080" w14:textId="77777777" w:rsidR="0054564C" w:rsidRPr="000570C8" w:rsidRDefault="0054564C">
      <w:pPr>
        <w:spacing w:before="6" w:line="260" w:lineRule="exact"/>
        <w:rPr>
          <w:rFonts w:asciiTheme="majorHAnsi" w:hAnsiTheme="majorHAnsi"/>
          <w:sz w:val="18"/>
          <w:szCs w:val="18"/>
        </w:rPr>
      </w:pPr>
    </w:p>
    <w:p w14:paraId="6C92A96D" w14:textId="77777777" w:rsidR="0054564C" w:rsidRPr="000570C8" w:rsidRDefault="000570C8">
      <w:pPr>
        <w:ind w:left="193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i/>
          <w:spacing w:val="5"/>
          <w:sz w:val="18"/>
          <w:szCs w:val="18"/>
        </w:rPr>
        <w:t>T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C8">
        <w:rPr>
          <w:rFonts w:asciiTheme="majorHAnsi" w:hAnsiTheme="majorHAnsi"/>
          <w:i/>
          <w:sz w:val="18"/>
          <w:szCs w:val="18"/>
        </w:rPr>
        <w:t>m</w:t>
      </w:r>
      <w:r w:rsidRPr="000570C8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p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l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ye</w:t>
      </w:r>
      <w:r w:rsidRPr="000570C8">
        <w:rPr>
          <w:rFonts w:asciiTheme="majorHAnsi" w:hAnsiTheme="majorHAnsi"/>
          <w:i/>
          <w:sz w:val="18"/>
          <w:szCs w:val="18"/>
        </w:rPr>
        <w:t>r</w:t>
      </w:r>
    </w:p>
    <w:p w14:paraId="517AAD03" w14:textId="77777777" w:rsidR="0054564C" w:rsidRPr="000570C8" w:rsidRDefault="0054564C">
      <w:pPr>
        <w:spacing w:before="9" w:line="260" w:lineRule="exact"/>
        <w:rPr>
          <w:rFonts w:asciiTheme="majorHAnsi" w:hAnsiTheme="majorHAnsi"/>
          <w:sz w:val="18"/>
          <w:szCs w:val="18"/>
        </w:rPr>
      </w:pPr>
    </w:p>
    <w:p w14:paraId="6A4C3403" w14:textId="77777777" w:rsidR="0054564C" w:rsidRPr="000570C8" w:rsidRDefault="000570C8">
      <w:pPr>
        <w:ind w:left="193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i/>
          <w:spacing w:val="4"/>
          <w:sz w:val="18"/>
          <w:szCs w:val="18"/>
        </w:rPr>
        <w:t>B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u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il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d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i/>
          <w:sz w:val="18"/>
          <w:szCs w:val="18"/>
        </w:rPr>
        <w:t>g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r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l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ti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on</w:t>
      </w:r>
      <w:r w:rsidRPr="000570C8">
        <w:rPr>
          <w:rFonts w:asciiTheme="majorHAnsi" w:hAnsiTheme="majorHAnsi"/>
          <w:i/>
          <w:spacing w:val="3"/>
          <w:sz w:val="18"/>
          <w:szCs w:val="18"/>
        </w:rPr>
        <w:t>s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p</w:t>
      </w:r>
      <w:r w:rsidRPr="000570C8">
        <w:rPr>
          <w:rFonts w:asciiTheme="majorHAnsi" w:hAnsiTheme="majorHAnsi"/>
          <w:i/>
          <w:sz w:val="18"/>
          <w:szCs w:val="18"/>
        </w:rPr>
        <w:t>s</w:t>
      </w:r>
    </w:p>
    <w:p w14:paraId="087454D3" w14:textId="77777777" w:rsidR="0054564C" w:rsidRPr="000570C8" w:rsidRDefault="0054564C">
      <w:pPr>
        <w:spacing w:before="6" w:line="260" w:lineRule="exact"/>
        <w:rPr>
          <w:rFonts w:asciiTheme="majorHAnsi" w:hAnsiTheme="majorHAnsi"/>
          <w:sz w:val="18"/>
          <w:szCs w:val="18"/>
        </w:rPr>
      </w:pPr>
    </w:p>
    <w:p w14:paraId="71E6CE2F" w14:textId="77777777" w:rsidR="0054564C" w:rsidRPr="000570C8" w:rsidRDefault="000570C8">
      <w:pPr>
        <w:ind w:left="193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i/>
          <w:spacing w:val="5"/>
          <w:sz w:val="18"/>
          <w:szCs w:val="18"/>
        </w:rPr>
        <w:t>Hi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g</w:t>
      </w:r>
      <w:r w:rsidRPr="000570C8">
        <w:rPr>
          <w:rFonts w:asciiTheme="majorHAnsi" w:hAnsiTheme="majorHAnsi"/>
          <w:i/>
          <w:sz w:val="18"/>
          <w:szCs w:val="18"/>
        </w:rPr>
        <w:t>h</w:t>
      </w:r>
      <w:r w:rsidRPr="000570C8">
        <w:rPr>
          <w:rFonts w:asciiTheme="majorHAnsi" w:hAnsiTheme="majorHAnsi"/>
          <w:i/>
          <w:spacing w:val="8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r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>g</w:t>
      </w:r>
      <w:r w:rsidRPr="000570C8">
        <w:rPr>
          <w:rFonts w:asciiTheme="majorHAnsi" w:hAnsiTheme="majorHAnsi"/>
          <w:i/>
          <w:sz w:val="18"/>
          <w:szCs w:val="18"/>
        </w:rPr>
        <w:t>y</w:t>
      </w:r>
      <w:r w:rsidRPr="000570C8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l</w:t>
      </w:r>
      <w:r w:rsidRPr="000570C8">
        <w:rPr>
          <w:rFonts w:asciiTheme="majorHAnsi" w:hAnsiTheme="majorHAnsi"/>
          <w:i/>
          <w:spacing w:val="4"/>
          <w:sz w:val="18"/>
          <w:szCs w:val="18"/>
        </w:rPr>
        <w:t>eve</w:t>
      </w:r>
      <w:r w:rsidRPr="000570C8">
        <w:rPr>
          <w:rFonts w:asciiTheme="majorHAnsi" w:hAnsiTheme="majorHAnsi"/>
          <w:i/>
          <w:spacing w:val="5"/>
          <w:sz w:val="18"/>
          <w:szCs w:val="18"/>
        </w:rPr>
        <w:t>l</w:t>
      </w:r>
      <w:r w:rsidRPr="000570C8">
        <w:rPr>
          <w:rFonts w:asciiTheme="majorHAnsi" w:hAnsiTheme="majorHAnsi"/>
          <w:i/>
          <w:sz w:val="18"/>
          <w:szCs w:val="18"/>
        </w:rPr>
        <w:t>s</w:t>
      </w:r>
    </w:p>
    <w:p w14:paraId="3E80CF5E" w14:textId="77777777" w:rsidR="0054564C" w:rsidRPr="000570C8" w:rsidRDefault="0054564C">
      <w:pPr>
        <w:spacing w:before="1" w:line="140" w:lineRule="exact"/>
        <w:rPr>
          <w:rFonts w:asciiTheme="majorHAnsi" w:hAnsiTheme="majorHAnsi"/>
          <w:sz w:val="18"/>
          <w:szCs w:val="18"/>
        </w:rPr>
      </w:pPr>
    </w:p>
    <w:p w14:paraId="6EA0315F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292FCC1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BF739AD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66C7937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A7304E0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98EF3AC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C26CF59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7ED5636" w14:textId="77777777" w:rsidR="0054564C" w:rsidRPr="000570C8" w:rsidRDefault="000570C8">
      <w:pPr>
        <w:ind w:left="253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spacing w:val="10"/>
          <w:sz w:val="18"/>
          <w:szCs w:val="18"/>
        </w:rPr>
        <w:t>C</w:t>
      </w:r>
      <w:r w:rsidRPr="000570C8">
        <w:rPr>
          <w:rFonts w:asciiTheme="majorHAnsi" w:hAnsiTheme="majorHAnsi"/>
          <w:spacing w:val="9"/>
          <w:sz w:val="18"/>
          <w:szCs w:val="18"/>
        </w:rPr>
        <w:t>ON</w:t>
      </w:r>
      <w:r w:rsidRPr="000570C8">
        <w:rPr>
          <w:rFonts w:asciiTheme="majorHAnsi" w:hAnsiTheme="majorHAnsi"/>
          <w:spacing w:val="6"/>
          <w:sz w:val="18"/>
          <w:szCs w:val="18"/>
        </w:rPr>
        <w:t>T</w:t>
      </w:r>
      <w:r w:rsidRPr="000570C8">
        <w:rPr>
          <w:rFonts w:asciiTheme="majorHAnsi" w:hAnsiTheme="majorHAnsi"/>
          <w:spacing w:val="9"/>
          <w:sz w:val="18"/>
          <w:szCs w:val="18"/>
        </w:rPr>
        <w:t>A</w:t>
      </w:r>
      <w:r w:rsidRPr="000570C8">
        <w:rPr>
          <w:rFonts w:asciiTheme="majorHAnsi" w:hAnsiTheme="majorHAnsi"/>
          <w:spacing w:val="10"/>
          <w:sz w:val="18"/>
          <w:szCs w:val="18"/>
        </w:rPr>
        <w:t>C</w:t>
      </w:r>
      <w:r w:rsidRPr="000570C8">
        <w:rPr>
          <w:rFonts w:asciiTheme="majorHAnsi" w:hAnsiTheme="majorHAnsi"/>
          <w:sz w:val="18"/>
          <w:szCs w:val="18"/>
        </w:rPr>
        <w:t>T</w:t>
      </w:r>
    </w:p>
    <w:p w14:paraId="27111708" w14:textId="77777777" w:rsidR="0054564C" w:rsidRPr="000570C8" w:rsidRDefault="0054564C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1608502C" w14:textId="77777777" w:rsidR="000570C8" w:rsidRPr="000570C8" w:rsidRDefault="000570C8">
      <w:pPr>
        <w:ind w:left="253" w:right="856"/>
        <w:rPr>
          <w:rFonts w:ascii="Calibri" w:hAnsi="Calibri" w:cs="Calibri"/>
          <w:sz w:val="16"/>
          <w:szCs w:val="16"/>
        </w:rPr>
      </w:pPr>
      <w:r w:rsidRPr="000570C8">
        <w:rPr>
          <w:rFonts w:ascii="Calibri" w:hAnsi="Calibri" w:cs="Calibri"/>
          <w:sz w:val="16"/>
          <w:szCs w:val="16"/>
        </w:rPr>
        <w:t>Daanyal Brookes</w:t>
      </w:r>
    </w:p>
    <w:p w14:paraId="55AD5756" w14:textId="32021C66" w:rsidR="0054564C" w:rsidRPr="000570C8" w:rsidRDefault="000570C8">
      <w:pPr>
        <w:ind w:left="253" w:right="856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i/>
          <w:sz w:val="18"/>
          <w:szCs w:val="18"/>
        </w:rPr>
        <w:t>D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a</w:t>
      </w:r>
      <w:r w:rsidRPr="000570C8">
        <w:rPr>
          <w:rFonts w:asciiTheme="majorHAnsi" w:hAnsiTheme="majorHAnsi"/>
          <w:i/>
          <w:sz w:val="18"/>
          <w:szCs w:val="18"/>
        </w:rPr>
        <w:t>yj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i/>
          <w:sz w:val="18"/>
          <w:szCs w:val="18"/>
        </w:rPr>
        <w:t>b</w:t>
      </w:r>
      <w:r w:rsidRPr="000570C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z w:val="18"/>
          <w:szCs w:val="18"/>
        </w:rPr>
        <w:t>L</w:t>
      </w:r>
      <w:r w:rsidRPr="000570C8">
        <w:rPr>
          <w:rFonts w:asciiTheme="majorHAnsi" w:hAnsiTheme="majorHAnsi"/>
          <w:i/>
          <w:spacing w:val="-2"/>
          <w:sz w:val="18"/>
          <w:szCs w:val="18"/>
        </w:rPr>
        <w:t>t</w:t>
      </w:r>
      <w:r w:rsidRPr="000570C8">
        <w:rPr>
          <w:rFonts w:asciiTheme="majorHAnsi" w:hAnsiTheme="majorHAnsi"/>
          <w:i/>
          <w:sz w:val="18"/>
          <w:szCs w:val="18"/>
        </w:rPr>
        <w:t>d T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h</w:t>
      </w:r>
      <w:r w:rsidRPr="000570C8">
        <w:rPr>
          <w:rFonts w:asciiTheme="majorHAnsi" w:hAnsiTheme="majorHAnsi"/>
          <w:i/>
          <w:sz w:val="18"/>
          <w:szCs w:val="18"/>
        </w:rPr>
        <w:t>e</w:t>
      </w:r>
      <w:r w:rsidRPr="000570C8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z w:val="18"/>
          <w:szCs w:val="18"/>
        </w:rPr>
        <w:t>Big</w:t>
      </w:r>
      <w:r w:rsidRPr="000570C8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-1"/>
          <w:sz w:val="18"/>
          <w:szCs w:val="18"/>
        </w:rPr>
        <w:t>P</w:t>
      </w:r>
      <w:r w:rsidRPr="000570C8">
        <w:rPr>
          <w:rFonts w:asciiTheme="majorHAnsi" w:hAnsiTheme="majorHAnsi"/>
          <w:i/>
          <w:sz w:val="18"/>
          <w:szCs w:val="18"/>
        </w:rPr>
        <w:t xml:space="preserve">eg </w:t>
      </w:r>
      <w:r w:rsidRPr="000570C8">
        <w:rPr>
          <w:rFonts w:asciiTheme="majorHAnsi" w:hAnsiTheme="majorHAnsi"/>
          <w:i/>
          <w:spacing w:val="-1"/>
          <w:sz w:val="18"/>
          <w:szCs w:val="18"/>
        </w:rPr>
        <w:t>B</w:t>
      </w:r>
      <w:r w:rsidRPr="000570C8">
        <w:rPr>
          <w:rFonts w:asciiTheme="majorHAnsi" w:hAnsiTheme="majorHAnsi"/>
          <w:i/>
          <w:sz w:val="18"/>
          <w:szCs w:val="18"/>
        </w:rPr>
        <w:t>i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i/>
          <w:sz w:val="18"/>
          <w:szCs w:val="18"/>
        </w:rPr>
        <w:t>mi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ngha</w:t>
      </w:r>
      <w:r w:rsidRPr="000570C8">
        <w:rPr>
          <w:rFonts w:asciiTheme="majorHAnsi" w:hAnsiTheme="majorHAnsi"/>
          <w:i/>
          <w:sz w:val="18"/>
          <w:szCs w:val="18"/>
        </w:rPr>
        <w:t xml:space="preserve">m </w:t>
      </w:r>
      <w:r w:rsidRPr="000570C8">
        <w:rPr>
          <w:rFonts w:asciiTheme="majorHAnsi" w:hAnsiTheme="majorHAnsi"/>
          <w:i/>
          <w:spacing w:val="-1"/>
          <w:sz w:val="18"/>
          <w:szCs w:val="18"/>
        </w:rPr>
        <w:t>B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1</w:t>
      </w:r>
      <w:r w:rsidRPr="000570C8">
        <w:rPr>
          <w:rFonts w:asciiTheme="majorHAnsi" w:hAnsiTheme="majorHAnsi"/>
          <w:i/>
          <w:sz w:val="18"/>
          <w:szCs w:val="18"/>
        </w:rPr>
        <w:t>8</w:t>
      </w:r>
      <w:r w:rsidRPr="000570C8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6N</w:t>
      </w:r>
      <w:r w:rsidRPr="000570C8">
        <w:rPr>
          <w:rFonts w:asciiTheme="majorHAnsi" w:hAnsiTheme="majorHAnsi"/>
          <w:i/>
          <w:sz w:val="18"/>
          <w:szCs w:val="18"/>
        </w:rPr>
        <w:t>F</w:t>
      </w:r>
    </w:p>
    <w:p w14:paraId="75FC5861" w14:textId="77777777" w:rsidR="0054564C" w:rsidRPr="000570C8" w:rsidRDefault="000570C8">
      <w:pPr>
        <w:ind w:left="253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i/>
          <w:sz w:val="18"/>
          <w:szCs w:val="18"/>
        </w:rPr>
        <w:t>T:</w:t>
      </w:r>
      <w:r w:rsidRPr="000570C8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012</w:t>
      </w:r>
      <w:r w:rsidRPr="000570C8">
        <w:rPr>
          <w:rFonts w:asciiTheme="majorHAnsi" w:hAnsiTheme="majorHAnsi"/>
          <w:i/>
          <w:sz w:val="18"/>
          <w:szCs w:val="18"/>
        </w:rPr>
        <w:t>1</w:t>
      </w:r>
      <w:r w:rsidRPr="000570C8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6</w:t>
      </w:r>
      <w:r w:rsidRPr="000570C8">
        <w:rPr>
          <w:rFonts w:asciiTheme="majorHAnsi" w:hAnsiTheme="majorHAnsi"/>
          <w:i/>
          <w:spacing w:val="-1"/>
          <w:sz w:val="18"/>
          <w:szCs w:val="18"/>
        </w:rPr>
        <w:t>3</w:t>
      </w:r>
      <w:r w:rsidRPr="000570C8">
        <w:rPr>
          <w:rFonts w:asciiTheme="majorHAnsi" w:hAnsiTheme="majorHAnsi"/>
          <w:i/>
          <w:sz w:val="18"/>
          <w:szCs w:val="18"/>
        </w:rPr>
        <w:t>8</w:t>
      </w:r>
      <w:r w:rsidRPr="000570C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00</w:t>
      </w:r>
      <w:r w:rsidRPr="000570C8">
        <w:rPr>
          <w:rFonts w:asciiTheme="majorHAnsi" w:hAnsiTheme="majorHAnsi"/>
          <w:i/>
          <w:spacing w:val="-1"/>
          <w:sz w:val="18"/>
          <w:szCs w:val="18"/>
        </w:rPr>
        <w:t>2</w:t>
      </w:r>
      <w:r w:rsidRPr="000570C8">
        <w:rPr>
          <w:rFonts w:asciiTheme="majorHAnsi" w:hAnsiTheme="majorHAnsi"/>
          <w:i/>
          <w:sz w:val="18"/>
          <w:szCs w:val="18"/>
        </w:rPr>
        <w:t>6</w:t>
      </w:r>
    </w:p>
    <w:p w14:paraId="6CD76EC8" w14:textId="77777777" w:rsidR="0054564C" w:rsidRPr="000570C8" w:rsidRDefault="000570C8">
      <w:pPr>
        <w:ind w:left="253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i/>
          <w:sz w:val="18"/>
          <w:szCs w:val="18"/>
        </w:rPr>
        <w:t>M:</w:t>
      </w:r>
      <w:r w:rsidRPr="000570C8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01</w:t>
      </w:r>
      <w:r w:rsidRPr="000570C8">
        <w:rPr>
          <w:rFonts w:asciiTheme="majorHAnsi" w:hAnsiTheme="majorHAnsi"/>
          <w:i/>
          <w:spacing w:val="-1"/>
          <w:sz w:val="18"/>
          <w:szCs w:val="18"/>
        </w:rPr>
        <w:t>2</w:t>
      </w:r>
      <w:r w:rsidRPr="000570C8">
        <w:rPr>
          <w:rFonts w:asciiTheme="majorHAnsi" w:hAnsiTheme="majorHAnsi"/>
          <w:i/>
          <w:sz w:val="18"/>
          <w:szCs w:val="18"/>
        </w:rPr>
        <w:t>1</w:t>
      </w:r>
      <w:r w:rsidRPr="000570C8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-1"/>
          <w:sz w:val="18"/>
          <w:szCs w:val="18"/>
        </w:rPr>
        <w:t>6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3</w:t>
      </w:r>
      <w:r w:rsidRPr="000570C8">
        <w:rPr>
          <w:rFonts w:asciiTheme="majorHAnsi" w:hAnsiTheme="majorHAnsi"/>
          <w:i/>
          <w:sz w:val="18"/>
          <w:szCs w:val="18"/>
        </w:rPr>
        <w:t>8</w:t>
      </w:r>
      <w:r w:rsidRPr="000570C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00</w:t>
      </w:r>
      <w:r w:rsidRPr="000570C8">
        <w:rPr>
          <w:rFonts w:asciiTheme="majorHAnsi" w:hAnsiTheme="majorHAnsi"/>
          <w:i/>
          <w:spacing w:val="-1"/>
          <w:sz w:val="18"/>
          <w:szCs w:val="18"/>
        </w:rPr>
        <w:t>2</w:t>
      </w:r>
      <w:r w:rsidRPr="000570C8">
        <w:rPr>
          <w:rFonts w:asciiTheme="majorHAnsi" w:hAnsiTheme="majorHAnsi"/>
          <w:i/>
          <w:sz w:val="18"/>
          <w:szCs w:val="18"/>
        </w:rPr>
        <w:t>6</w:t>
      </w:r>
    </w:p>
    <w:p w14:paraId="1FC1DE14" w14:textId="2F3F9961" w:rsidR="0054564C" w:rsidRPr="000570C8" w:rsidRDefault="000570C8">
      <w:pPr>
        <w:ind w:left="253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i/>
          <w:spacing w:val="-1"/>
          <w:sz w:val="18"/>
          <w:szCs w:val="18"/>
        </w:rPr>
        <w:t>E</w:t>
      </w:r>
      <w:r w:rsidRPr="000570C8">
        <w:rPr>
          <w:rFonts w:asciiTheme="majorHAnsi" w:hAnsiTheme="majorHAnsi"/>
          <w:i/>
          <w:sz w:val="18"/>
          <w:szCs w:val="18"/>
        </w:rPr>
        <w:t>:</w:t>
      </w:r>
      <w:hyperlink r:id="rId5" w:history="1">
        <w:r w:rsidRPr="00B836FF">
          <w:rPr>
            <w:rStyle w:val="Hyperlink"/>
            <w:rFonts w:asciiTheme="majorHAnsi" w:hAnsiTheme="majorHAnsi"/>
            <w:i/>
            <w:sz w:val="18"/>
            <w:szCs w:val="18"/>
          </w:rPr>
          <w:t>daanyal@gmail.com</w:t>
        </w:r>
      </w:hyperlink>
    </w:p>
    <w:p w14:paraId="6B715CA3" w14:textId="77777777" w:rsidR="0054564C" w:rsidRPr="000570C8" w:rsidRDefault="0054564C">
      <w:pPr>
        <w:spacing w:before="18" w:line="200" w:lineRule="exact"/>
        <w:rPr>
          <w:rFonts w:asciiTheme="majorHAnsi" w:hAnsiTheme="majorHAnsi"/>
          <w:sz w:val="18"/>
          <w:szCs w:val="18"/>
        </w:rPr>
      </w:pPr>
    </w:p>
    <w:p w14:paraId="76FBBBF8" w14:textId="77777777" w:rsidR="0054564C" w:rsidRPr="000570C8" w:rsidRDefault="000570C8">
      <w:pPr>
        <w:ind w:left="253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i/>
          <w:sz w:val="18"/>
          <w:szCs w:val="18"/>
        </w:rPr>
        <w:t>Drivi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i/>
          <w:sz w:val="18"/>
          <w:szCs w:val="18"/>
        </w:rPr>
        <w:t>g</w:t>
      </w:r>
      <w:r w:rsidRPr="000570C8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z w:val="18"/>
          <w:szCs w:val="18"/>
        </w:rPr>
        <w:t>lice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i/>
          <w:sz w:val="18"/>
          <w:szCs w:val="18"/>
        </w:rPr>
        <w:t>se:</w:t>
      </w:r>
      <w:r w:rsidRPr="000570C8">
        <w:rPr>
          <w:rFonts w:asciiTheme="majorHAnsi" w:hAnsiTheme="majorHAnsi"/>
          <w:i/>
          <w:spacing w:val="42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z w:val="18"/>
          <w:szCs w:val="18"/>
        </w:rPr>
        <w:t>Yes</w:t>
      </w:r>
    </w:p>
    <w:p w14:paraId="32670285" w14:textId="77777777" w:rsidR="0054564C" w:rsidRPr="000570C8" w:rsidRDefault="000570C8">
      <w:pPr>
        <w:ind w:left="253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i/>
          <w:spacing w:val="1"/>
          <w:sz w:val="18"/>
          <w:szCs w:val="18"/>
        </w:rPr>
        <w:t>Na</w:t>
      </w:r>
      <w:r w:rsidRPr="000570C8">
        <w:rPr>
          <w:rFonts w:asciiTheme="majorHAnsi" w:hAnsiTheme="majorHAnsi"/>
          <w:i/>
          <w:sz w:val="18"/>
          <w:szCs w:val="18"/>
        </w:rPr>
        <w:t>ti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i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a</w:t>
      </w:r>
      <w:r w:rsidRPr="000570C8">
        <w:rPr>
          <w:rFonts w:asciiTheme="majorHAnsi" w:hAnsiTheme="majorHAnsi"/>
          <w:i/>
          <w:sz w:val="18"/>
          <w:szCs w:val="18"/>
        </w:rPr>
        <w:t>lity:</w:t>
      </w:r>
      <w:r w:rsidRPr="000570C8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0570C8">
        <w:rPr>
          <w:rFonts w:asciiTheme="majorHAnsi" w:hAnsiTheme="majorHAnsi"/>
          <w:i/>
          <w:spacing w:val="-1"/>
          <w:sz w:val="18"/>
          <w:szCs w:val="18"/>
        </w:rPr>
        <w:t>B</w:t>
      </w:r>
      <w:r w:rsidRPr="000570C8">
        <w:rPr>
          <w:rFonts w:asciiTheme="majorHAnsi" w:hAnsiTheme="majorHAnsi"/>
          <w:i/>
          <w:sz w:val="18"/>
          <w:szCs w:val="18"/>
        </w:rPr>
        <w:t>riti</w:t>
      </w:r>
      <w:r w:rsidRPr="000570C8">
        <w:rPr>
          <w:rFonts w:asciiTheme="majorHAnsi" w:hAnsiTheme="majorHAnsi"/>
          <w:i/>
          <w:spacing w:val="1"/>
          <w:sz w:val="18"/>
          <w:szCs w:val="18"/>
        </w:rPr>
        <w:t>s</w:t>
      </w:r>
      <w:r w:rsidRPr="000570C8">
        <w:rPr>
          <w:rFonts w:asciiTheme="majorHAnsi" w:hAnsiTheme="majorHAnsi"/>
          <w:i/>
          <w:sz w:val="18"/>
          <w:szCs w:val="18"/>
        </w:rPr>
        <w:t>h</w:t>
      </w:r>
    </w:p>
    <w:p w14:paraId="7DDE2A43" w14:textId="4F08407A" w:rsidR="000570C8" w:rsidRPr="000570C8" w:rsidRDefault="000570C8">
      <w:pPr>
        <w:spacing w:before="39"/>
        <w:rPr>
          <w:rFonts w:ascii="Calibri" w:hAnsi="Calibri" w:cs="Calibri"/>
          <w:sz w:val="22"/>
          <w:szCs w:val="22"/>
        </w:rPr>
      </w:pPr>
      <w:r w:rsidRPr="000570C8">
        <w:rPr>
          <w:rFonts w:asciiTheme="majorHAnsi" w:hAnsiTheme="majorHAnsi"/>
          <w:sz w:val="18"/>
          <w:szCs w:val="18"/>
        </w:rPr>
        <w:br w:type="column"/>
      </w:r>
      <w:r>
        <w:rPr>
          <w:rFonts w:ascii="Calibri" w:hAnsi="Calibri" w:cs="Calibri"/>
          <w:sz w:val="22"/>
          <w:szCs w:val="22"/>
        </w:rPr>
        <w:t>Daanyal Brookes</w:t>
      </w:r>
    </w:p>
    <w:p w14:paraId="38B0BE03" w14:textId="6F76437E" w:rsidR="000570C8" w:rsidRPr="000570C8" w:rsidRDefault="000570C8">
      <w:pPr>
        <w:spacing w:before="99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sz w:val="18"/>
          <w:szCs w:val="18"/>
        </w:rPr>
        <w:t>N</w:t>
      </w:r>
      <w:r w:rsidRPr="000570C8">
        <w:rPr>
          <w:rFonts w:asciiTheme="majorHAnsi" w:hAnsiTheme="majorHAnsi"/>
          <w:spacing w:val="-2"/>
          <w:sz w:val="18"/>
          <w:szCs w:val="18"/>
        </w:rPr>
        <w:t>a</w:t>
      </w:r>
      <w:r w:rsidRPr="000570C8">
        <w:rPr>
          <w:rFonts w:asciiTheme="majorHAnsi" w:hAnsiTheme="majorHAnsi"/>
          <w:sz w:val="18"/>
          <w:szCs w:val="18"/>
        </w:rPr>
        <w:t>n</w:t>
      </w:r>
      <w:r w:rsidRPr="000570C8">
        <w:rPr>
          <w:rFonts w:asciiTheme="majorHAnsi" w:hAnsiTheme="majorHAnsi"/>
          <w:spacing w:val="-2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y</w:t>
      </w:r>
    </w:p>
    <w:p w14:paraId="4B3F4655" w14:textId="77777777" w:rsidR="0054564C" w:rsidRPr="000570C8" w:rsidRDefault="0054564C">
      <w:pPr>
        <w:spacing w:before="4" w:line="120" w:lineRule="exact"/>
        <w:rPr>
          <w:rFonts w:asciiTheme="majorHAnsi" w:hAnsiTheme="majorHAnsi"/>
          <w:sz w:val="18"/>
          <w:szCs w:val="18"/>
        </w:rPr>
      </w:pPr>
    </w:p>
    <w:p w14:paraId="1EF6BE83" w14:textId="0E184EFE" w:rsidR="0054564C" w:rsidRPr="000570C8" w:rsidRDefault="000570C8" w:rsidP="000570C8">
      <w:pPr>
        <w:rPr>
          <w:rFonts w:asciiTheme="majorHAnsi" w:hAnsiTheme="majorHAnsi"/>
          <w:b/>
          <w:bCs/>
          <w:sz w:val="18"/>
          <w:szCs w:val="18"/>
        </w:rPr>
      </w:pPr>
      <w:r w:rsidRPr="000570C8">
        <w:rPr>
          <w:rFonts w:asciiTheme="majorHAnsi" w:hAnsiTheme="majorHAnsi"/>
          <w:b/>
          <w:bCs/>
          <w:spacing w:val="13"/>
          <w:sz w:val="18"/>
          <w:szCs w:val="18"/>
        </w:rPr>
        <w:t>P</w:t>
      </w:r>
      <w:r w:rsidRPr="000570C8">
        <w:rPr>
          <w:rFonts w:asciiTheme="majorHAnsi" w:hAnsiTheme="majorHAnsi"/>
          <w:b/>
          <w:bCs/>
          <w:spacing w:val="11"/>
          <w:sz w:val="18"/>
          <w:szCs w:val="18"/>
        </w:rPr>
        <w:t>E</w:t>
      </w:r>
      <w:r w:rsidRPr="000570C8">
        <w:rPr>
          <w:rFonts w:asciiTheme="majorHAnsi" w:hAnsiTheme="majorHAnsi"/>
          <w:b/>
          <w:bCs/>
          <w:spacing w:val="13"/>
          <w:sz w:val="18"/>
          <w:szCs w:val="18"/>
        </w:rPr>
        <w:t>R</w:t>
      </w:r>
      <w:r w:rsidRPr="000570C8">
        <w:rPr>
          <w:rFonts w:asciiTheme="majorHAnsi" w:hAnsiTheme="majorHAnsi"/>
          <w:b/>
          <w:bCs/>
          <w:spacing w:val="10"/>
          <w:sz w:val="18"/>
          <w:szCs w:val="18"/>
        </w:rPr>
        <w:t>S</w:t>
      </w:r>
      <w:r w:rsidRPr="000570C8">
        <w:rPr>
          <w:rFonts w:asciiTheme="majorHAnsi" w:hAnsiTheme="majorHAnsi"/>
          <w:b/>
          <w:bCs/>
          <w:spacing w:val="12"/>
          <w:sz w:val="18"/>
          <w:szCs w:val="18"/>
        </w:rPr>
        <w:t>ONA</w:t>
      </w:r>
      <w:r w:rsidRPr="000570C8">
        <w:rPr>
          <w:rFonts w:asciiTheme="majorHAnsi" w:hAnsiTheme="majorHAnsi"/>
          <w:b/>
          <w:bCs/>
          <w:sz w:val="18"/>
          <w:szCs w:val="18"/>
        </w:rPr>
        <w:t>L</w:t>
      </w:r>
      <w:r w:rsidRPr="000570C8">
        <w:rPr>
          <w:rFonts w:asciiTheme="majorHAnsi" w:hAnsiTheme="majorHAnsi"/>
          <w:b/>
          <w:bCs/>
          <w:spacing w:val="11"/>
          <w:sz w:val="18"/>
          <w:szCs w:val="18"/>
        </w:rPr>
        <w:t xml:space="preserve"> </w:t>
      </w:r>
      <w:r w:rsidRPr="000570C8">
        <w:rPr>
          <w:rFonts w:asciiTheme="majorHAnsi" w:hAnsiTheme="majorHAnsi"/>
          <w:b/>
          <w:bCs/>
          <w:spacing w:val="12"/>
          <w:sz w:val="18"/>
          <w:szCs w:val="18"/>
        </w:rPr>
        <w:t>SU</w:t>
      </w:r>
      <w:r w:rsidRPr="000570C8">
        <w:rPr>
          <w:rFonts w:asciiTheme="majorHAnsi" w:hAnsiTheme="majorHAnsi"/>
          <w:b/>
          <w:bCs/>
          <w:spacing w:val="11"/>
          <w:sz w:val="18"/>
          <w:szCs w:val="18"/>
        </w:rPr>
        <w:t>M</w:t>
      </w:r>
      <w:r w:rsidRPr="000570C8">
        <w:rPr>
          <w:rFonts w:asciiTheme="majorHAnsi" w:hAnsiTheme="majorHAnsi"/>
          <w:b/>
          <w:bCs/>
          <w:spacing w:val="9"/>
          <w:sz w:val="18"/>
          <w:szCs w:val="18"/>
        </w:rPr>
        <w:t>M</w:t>
      </w:r>
      <w:r w:rsidRPr="000570C8">
        <w:rPr>
          <w:rFonts w:asciiTheme="majorHAnsi" w:hAnsiTheme="majorHAnsi"/>
          <w:b/>
          <w:bCs/>
          <w:spacing w:val="12"/>
          <w:sz w:val="18"/>
          <w:szCs w:val="18"/>
        </w:rPr>
        <w:t>A</w:t>
      </w:r>
      <w:r w:rsidRPr="000570C8">
        <w:rPr>
          <w:rFonts w:asciiTheme="majorHAnsi" w:hAnsiTheme="majorHAnsi"/>
          <w:b/>
          <w:bCs/>
          <w:spacing w:val="10"/>
          <w:sz w:val="18"/>
          <w:szCs w:val="18"/>
        </w:rPr>
        <w:t>R</w:t>
      </w:r>
      <w:r w:rsidRPr="000570C8">
        <w:rPr>
          <w:rFonts w:asciiTheme="majorHAnsi" w:hAnsiTheme="majorHAnsi"/>
          <w:b/>
          <w:bCs/>
          <w:sz w:val="18"/>
          <w:szCs w:val="18"/>
        </w:rPr>
        <w:t>Y</w:t>
      </w:r>
    </w:p>
    <w:p w14:paraId="7AF76C5F" w14:textId="77777777" w:rsidR="0054564C" w:rsidRPr="000570C8" w:rsidRDefault="000570C8">
      <w:pPr>
        <w:spacing w:line="285" w:lineRule="auto"/>
        <w:ind w:right="86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spacing w:val="4"/>
          <w:sz w:val="18"/>
          <w:szCs w:val="18"/>
        </w:rPr>
        <w:t>Ma</w:t>
      </w:r>
      <w:r w:rsidRPr="000570C8">
        <w:rPr>
          <w:rFonts w:asciiTheme="majorHAnsi" w:hAnsiTheme="majorHAnsi"/>
          <w:spacing w:val="3"/>
          <w:sz w:val="18"/>
          <w:szCs w:val="18"/>
        </w:rPr>
        <w:t>x</w:t>
      </w:r>
      <w:r w:rsidRPr="000570C8">
        <w:rPr>
          <w:rFonts w:asciiTheme="majorHAnsi" w:hAnsiTheme="majorHAnsi"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3"/>
          <w:sz w:val="18"/>
          <w:szCs w:val="18"/>
        </w:rPr>
        <w:t xml:space="preserve"> un</w:t>
      </w:r>
      <w:r w:rsidRPr="000570C8">
        <w:rPr>
          <w:rFonts w:asciiTheme="majorHAnsi" w:hAnsiTheme="majorHAnsi"/>
          <w:spacing w:val="6"/>
          <w:sz w:val="18"/>
          <w:szCs w:val="18"/>
        </w:rPr>
        <w:t>d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pacing w:val="2"/>
          <w:sz w:val="18"/>
          <w:szCs w:val="18"/>
        </w:rPr>
        <w:t>r</w:t>
      </w:r>
      <w:r w:rsidRPr="000570C8">
        <w:rPr>
          <w:rFonts w:asciiTheme="majorHAnsi" w:hAnsiTheme="majorHAnsi"/>
          <w:spacing w:val="5"/>
          <w:sz w:val="18"/>
          <w:szCs w:val="18"/>
        </w:rPr>
        <w:t>st</w:t>
      </w:r>
      <w:r w:rsidRPr="000570C8">
        <w:rPr>
          <w:rFonts w:asciiTheme="majorHAnsi" w:hAnsiTheme="majorHAnsi"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spacing w:val="3"/>
          <w:sz w:val="18"/>
          <w:szCs w:val="18"/>
        </w:rPr>
        <w:t>n</w:t>
      </w:r>
      <w:r w:rsidRPr="000570C8">
        <w:rPr>
          <w:rFonts w:asciiTheme="majorHAnsi" w:hAnsiTheme="majorHAnsi"/>
          <w:spacing w:val="6"/>
          <w:sz w:val="18"/>
          <w:szCs w:val="18"/>
        </w:rPr>
        <w:t>d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spacing w:val="4"/>
          <w:sz w:val="18"/>
          <w:szCs w:val="18"/>
        </w:rPr>
        <w:t>a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pacing w:val="4"/>
          <w:sz w:val="18"/>
          <w:szCs w:val="18"/>
        </w:rPr>
        <w:t>ar</w:t>
      </w:r>
      <w:r w:rsidRPr="000570C8">
        <w:rPr>
          <w:rFonts w:asciiTheme="majorHAnsi" w:hAnsiTheme="majorHAnsi"/>
          <w:spacing w:val="7"/>
          <w:sz w:val="18"/>
          <w:szCs w:val="18"/>
        </w:rPr>
        <w:t>l</w:t>
      </w:r>
      <w:r w:rsidRPr="000570C8">
        <w:rPr>
          <w:rFonts w:asciiTheme="majorHAnsi" w:hAnsiTheme="majorHAnsi"/>
          <w:sz w:val="18"/>
          <w:szCs w:val="18"/>
        </w:rPr>
        <w:t>y</w:t>
      </w:r>
      <w:r w:rsidRPr="000570C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1"/>
          <w:sz w:val="18"/>
          <w:szCs w:val="18"/>
        </w:rPr>
        <w:t>y</w:t>
      </w:r>
      <w:r w:rsidRPr="000570C8">
        <w:rPr>
          <w:rFonts w:asciiTheme="majorHAnsi" w:hAnsiTheme="majorHAnsi"/>
          <w:spacing w:val="4"/>
          <w:sz w:val="18"/>
          <w:szCs w:val="18"/>
        </w:rPr>
        <w:t>ear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f</w:t>
      </w:r>
      <w:r w:rsidRPr="000570C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c</w:t>
      </w:r>
      <w:r w:rsidRPr="000570C8">
        <w:rPr>
          <w:rFonts w:asciiTheme="majorHAnsi" w:hAnsiTheme="majorHAnsi"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5"/>
          <w:sz w:val="18"/>
          <w:szCs w:val="18"/>
        </w:rPr>
        <w:t>l</w:t>
      </w:r>
      <w:r w:rsidRPr="000570C8">
        <w:rPr>
          <w:rFonts w:asciiTheme="majorHAnsi" w:hAnsiTheme="majorHAnsi"/>
          <w:spacing w:val="3"/>
          <w:sz w:val="18"/>
          <w:szCs w:val="18"/>
        </w:rPr>
        <w:t>d</w:t>
      </w:r>
      <w:r w:rsidRPr="000570C8">
        <w:rPr>
          <w:rFonts w:asciiTheme="majorHAnsi" w:hAnsiTheme="majorHAnsi"/>
          <w:spacing w:val="4"/>
          <w:sz w:val="18"/>
          <w:szCs w:val="18"/>
        </w:rPr>
        <w:t>’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5"/>
          <w:sz w:val="18"/>
          <w:szCs w:val="18"/>
        </w:rPr>
        <w:t>l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6"/>
          <w:sz w:val="18"/>
          <w:szCs w:val="18"/>
        </w:rPr>
        <w:t>f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4"/>
          <w:sz w:val="18"/>
          <w:szCs w:val="18"/>
        </w:rPr>
        <w:t>ar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v</w:t>
      </w:r>
      <w:r w:rsidRPr="000570C8">
        <w:rPr>
          <w:rFonts w:asciiTheme="majorHAnsi" w:hAnsiTheme="majorHAnsi"/>
          <w:spacing w:val="5"/>
          <w:sz w:val="18"/>
          <w:szCs w:val="18"/>
        </w:rPr>
        <w:t>it</w:t>
      </w:r>
      <w:r w:rsidRPr="000570C8">
        <w:rPr>
          <w:rFonts w:asciiTheme="majorHAnsi" w:hAnsiTheme="majorHAnsi"/>
          <w:spacing w:val="4"/>
          <w:sz w:val="18"/>
          <w:szCs w:val="18"/>
        </w:rPr>
        <w:t>a</w:t>
      </w:r>
      <w:r w:rsidRPr="000570C8">
        <w:rPr>
          <w:rFonts w:asciiTheme="majorHAnsi" w:hAnsiTheme="majorHAnsi"/>
          <w:sz w:val="18"/>
          <w:szCs w:val="18"/>
        </w:rPr>
        <w:t>l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4"/>
          <w:sz w:val="18"/>
          <w:szCs w:val="18"/>
        </w:rPr>
        <w:t>a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5"/>
          <w:sz w:val="18"/>
          <w:szCs w:val="18"/>
        </w:rPr>
        <w:t>s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pacing w:val="3"/>
          <w:sz w:val="18"/>
          <w:szCs w:val="18"/>
        </w:rPr>
        <w:t>p</w:t>
      </w:r>
      <w:r w:rsidRPr="000570C8">
        <w:rPr>
          <w:rFonts w:asciiTheme="majorHAnsi" w:hAnsiTheme="majorHAnsi"/>
          <w:spacing w:val="6"/>
          <w:sz w:val="18"/>
          <w:szCs w:val="18"/>
        </w:rPr>
        <w:t>p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5"/>
          <w:sz w:val="18"/>
          <w:szCs w:val="18"/>
        </w:rPr>
        <w:t>s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3"/>
          <w:sz w:val="18"/>
          <w:szCs w:val="18"/>
        </w:rPr>
        <w:t>o</w:t>
      </w:r>
      <w:r w:rsidRPr="000570C8">
        <w:rPr>
          <w:rFonts w:asciiTheme="majorHAnsi" w:hAnsiTheme="majorHAnsi"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 xml:space="preserve">s </w:t>
      </w:r>
      <w:r w:rsidRPr="000570C8">
        <w:rPr>
          <w:rFonts w:asciiTheme="majorHAnsi" w:hAnsiTheme="majorHAnsi"/>
          <w:spacing w:val="5"/>
          <w:sz w:val="18"/>
          <w:szCs w:val="18"/>
        </w:rPr>
        <w:t>t</w:t>
      </w:r>
      <w:r w:rsidRPr="000570C8">
        <w:rPr>
          <w:rFonts w:asciiTheme="majorHAnsi" w:hAnsiTheme="majorHAnsi"/>
          <w:sz w:val="18"/>
          <w:szCs w:val="18"/>
        </w:rPr>
        <w:t>o</w:t>
      </w:r>
      <w:r w:rsidRPr="000570C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sz w:val="18"/>
          <w:szCs w:val="18"/>
        </w:rPr>
        <w:t>r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s</w:t>
      </w:r>
      <w:r w:rsidRPr="000570C8">
        <w:rPr>
          <w:rFonts w:asciiTheme="majorHAnsi" w:hAnsiTheme="majorHAnsi"/>
          <w:spacing w:val="6"/>
          <w:sz w:val="18"/>
          <w:szCs w:val="18"/>
        </w:rPr>
        <w:t>u</w:t>
      </w:r>
      <w:r w:rsidRPr="000570C8">
        <w:rPr>
          <w:rFonts w:asciiTheme="majorHAnsi" w:hAnsiTheme="majorHAnsi"/>
          <w:spacing w:val="4"/>
          <w:sz w:val="18"/>
          <w:szCs w:val="18"/>
        </w:rPr>
        <w:t>c</w:t>
      </w:r>
      <w:r w:rsidRPr="000570C8">
        <w:rPr>
          <w:rFonts w:asciiTheme="majorHAnsi" w:hAnsiTheme="majorHAnsi"/>
          <w:spacing w:val="2"/>
          <w:sz w:val="18"/>
          <w:szCs w:val="18"/>
        </w:rPr>
        <w:t>c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pacing w:val="3"/>
          <w:sz w:val="18"/>
          <w:szCs w:val="18"/>
        </w:rPr>
        <w:t>ss</w:t>
      </w:r>
      <w:r w:rsidRPr="000570C8">
        <w:rPr>
          <w:rFonts w:asciiTheme="majorHAnsi" w:hAnsiTheme="majorHAnsi"/>
          <w:spacing w:val="6"/>
          <w:sz w:val="18"/>
          <w:szCs w:val="18"/>
        </w:rPr>
        <w:t>f</w:t>
      </w:r>
      <w:r w:rsidRPr="000570C8">
        <w:rPr>
          <w:rFonts w:asciiTheme="majorHAnsi" w:hAnsiTheme="majorHAnsi"/>
          <w:spacing w:val="3"/>
          <w:sz w:val="18"/>
          <w:szCs w:val="18"/>
        </w:rPr>
        <w:t>u</w:t>
      </w:r>
      <w:r w:rsidRPr="000570C8">
        <w:rPr>
          <w:rFonts w:asciiTheme="majorHAnsi" w:hAnsiTheme="majorHAnsi"/>
          <w:sz w:val="18"/>
          <w:szCs w:val="18"/>
        </w:rPr>
        <w:t>l</w:t>
      </w:r>
      <w:r w:rsidRPr="000570C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4"/>
          <w:sz w:val="18"/>
          <w:szCs w:val="18"/>
        </w:rPr>
        <w:t>f</w:t>
      </w:r>
      <w:r w:rsidRPr="000570C8">
        <w:rPr>
          <w:rFonts w:asciiTheme="majorHAnsi" w:hAnsiTheme="majorHAnsi"/>
          <w:spacing w:val="6"/>
          <w:sz w:val="18"/>
          <w:szCs w:val="18"/>
        </w:rPr>
        <w:t>u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6"/>
          <w:sz w:val="18"/>
          <w:szCs w:val="18"/>
        </w:rPr>
        <w:t>u</w:t>
      </w:r>
      <w:r w:rsidRPr="000570C8">
        <w:rPr>
          <w:rFonts w:asciiTheme="majorHAnsi" w:hAnsiTheme="majorHAnsi"/>
          <w:spacing w:val="4"/>
          <w:sz w:val="18"/>
          <w:szCs w:val="18"/>
        </w:rPr>
        <w:t>r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.</w:t>
      </w:r>
      <w:r w:rsidRPr="000570C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5"/>
          <w:sz w:val="18"/>
          <w:szCs w:val="18"/>
        </w:rPr>
        <w:t>B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pacing w:val="2"/>
          <w:sz w:val="18"/>
          <w:szCs w:val="18"/>
        </w:rPr>
        <w:t>c</w:t>
      </w:r>
      <w:r w:rsidRPr="000570C8">
        <w:rPr>
          <w:rFonts w:asciiTheme="majorHAnsi" w:hAnsiTheme="majorHAnsi"/>
          <w:spacing w:val="4"/>
          <w:sz w:val="18"/>
          <w:szCs w:val="18"/>
        </w:rPr>
        <w:t>a</w:t>
      </w:r>
      <w:r w:rsidRPr="000570C8">
        <w:rPr>
          <w:rFonts w:asciiTheme="majorHAnsi" w:hAnsiTheme="majorHAnsi"/>
          <w:spacing w:val="6"/>
          <w:sz w:val="18"/>
          <w:szCs w:val="18"/>
        </w:rPr>
        <w:t>u</w:t>
      </w:r>
      <w:r w:rsidRPr="000570C8">
        <w:rPr>
          <w:rFonts w:asciiTheme="majorHAnsi" w:hAnsiTheme="majorHAnsi"/>
          <w:spacing w:val="3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f</w:t>
      </w:r>
      <w:r w:rsidRPr="000570C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s</w:t>
      </w:r>
      <w:r w:rsidRPr="000570C8">
        <w:rPr>
          <w:rFonts w:asciiTheme="majorHAnsi" w:hAnsiTheme="majorHAnsi"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w</w:t>
      </w:r>
      <w:r w:rsidRPr="000570C8">
        <w:rPr>
          <w:rFonts w:asciiTheme="majorHAnsi" w:hAnsiTheme="majorHAnsi"/>
          <w:spacing w:val="6"/>
          <w:sz w:val="18"/>
          <w:szCs w:val="18"/>
        </w:rPr>
        <w:t>o</w:t>
      </w:r>
      <w:r w:rsidRPr="000570C8">
        <w:rPr>
          <w:rFonts w:asciiTheme="majorHAnsi" w:hAnsiTheme="majorHAnsi"/>
          <w:spacing w:val="4"/>
          <w:sz w:val="18"/>
          <w:szCs w:val="18"/>
        </w:rPr>
        <w:t>r</w:t>
      </w:r>
      <w:r w:rsidRPr="000570C8">
        <w:rPr>
          <w:rFonts w:asciiTheme="majorHAnsi" w:hAnsiTheme="majorHAnsi"/>
          <w:spacing w:val="3"/>
          <w:sz w:val="18"/>
          <w:szCs w:val="18"/>
        </w:rPr>
        <w:t>k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3"/>
          <w:sz w:val="18"/>
          <w:szCs w:val="18"/>
        </w:rPr>
        <w:t xml:space="preserve"> h</w:t>
      </w:r>
      <w:r w:rsidRPr="000570C8">
        <w:rPr>
          <w:rFonts w:asciiTheme="majorHAnsi" w:hAnsiTheme="majorHAnsi"/>
          <w:spacing w:val="4"/>
          <w:sz w:val="18"/>
          <w:szCs w:val="18"/>
        </w:rPr>
        <w:t>ar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z w:val="18"/>
          <w:szCs w:val="18"/>
        </w:rPr>
        <w:t>o</w:t>
      </w:r>
      <w:r w:rsidRPr="000570C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6"/>
          <w:sz w:val="18"/>
          <w:szCs w:val="18"/>
        </w:rPr>
        <w:t>p</w:t>
      </w:r>
      <w:r w:rsidRPr="000570C8">
        <w:rPr>
          <w:rFonts w:asciiTheme="majorHAnsi" w:hAnsiTheme="majorHAnsi"/>
          <w:spacing w:val="4"/>
          <w:sz w:val="18"/>
          <w:szCs w:val="18"/>
        </w:rPr>
        <w:t>r</w:t>
      </w:r>
      <w:r w:rsidRPr="000570C8">
        <w:rPr>
          <w:rFonts w:asciiTheme="majorHAnsi" w:hAnsiTheme="majorHAnsi"/>
          <w:spacing w:val="6"/>
          <w:sz w:val="18"/>
          <w:szCs w:val="18"/>
        </w:rPr>
        <w:t>o</w:t>
      </w:r>
      <w:r w:rsidRPr="000570C8">
        <w:rPr>
          <w:rFonts w:asciiTheme="majorHAnsi" w:hAnsiTheme="majorHAnsi"/>
          <w:spacing w:val="1"/>
          <w:sz w:val="18"/>
          <w:szCs w:val="18"/>
        </w:rPr>
        <w:t>v</w:t>
      </w:r>
      <w:r w:rsidRPr="000570C8">
        <w:rPr>
          <w:rFonts w:asciiTheme="majorHAnsi" w:hAnsiTheme="majorHAnsi"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spacing w:val="6"/>
          <w:sz w:val="18"/>
          <w:szCs w:val="18"/>
        </w:rPr>
        <w:t>d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m</w:t>
      </w:r>
      <w:r w:rsidRPr="000570C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5"/>
          <w:sz w:val="18"/>
          <w:szCs w:val="18"/>
        </w:rPr>
        <w:t>wi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z w:val="18"/>
          <w:szCs w:val="18"/>
        </w:rPr>
        <w:t>h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v</w:t>
      </w:r>
      <w:r w:rsidRPr="000570C8">
        <w:rPr>
          <w:rFonts w:asciiTheme="majorHAnsi" w:hAnsiTheme="majorHAnsi"/>
          <w:spacing w:val="4"/>
          <w:sz w:val="18"/>
          <w:szCs w:val="18"/>
        </w:rPr>
        <w:t>ar</w:t>
      </w:r>
      <w:r w:rsidRPr="000570C8">
        <w:rPr>
          <w:rFonts w:asciiTheme="majorHAnsi" w:hAnsiTheme="majorHAnsi"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 xml:space="preserve">d </w:t>
      </w:r>
      <w:r w:rsidRPr="000570C8">
        <w:rPr>
          <w:rFonts w:asciiTheme="majorHAnsi" w:hAnsiTheme="majorHAnsi"/>
          <w:spacing w:val="4"/>
          <w:sz w:val="18"/>
          <w:szCs w:val="18"/>
        </w:rPr>
        <w:t>a</w:t>
      </w:r>
      <w:r w:rsidRPr="000570C8">
        <w:rPr>
          <w:rFonts w:asciiTheme="majorHAnsi" w:hAnsiTheme="majorHAnsi"/>
          <w:spacing w:val="3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5"/>
          <w:sz w:val="18"/>
          <w:szCs w:val="18"/>
        </w:rPr>
        <w:t>sti</w:t>
      </w:r>
      <w:r w:rsidRPr="000570C8">
        <w:rPr>
          <w:rFonts w:asciiTheme="majorHAnsi" w:hAnsiTheme="majorHAnsi"/>
          <w:spacing w:val="1"/>
          <w:sz w:val="18"/>
          <w:szCs w:val="18"/>
        </w:rPr>
        <w:t>m</w:t>
      </w:r>
      <w:r w:rsidRPr="000570C8">
        <w:rPr>
          <w:rFonts w:asciiTheme="majorHAnsi" w:hAnsiTheme="majorHAnsi"/>
          <w:spacing w:val="6"/>
          <w:sz w:val="18"/>
          <w:szCs w:val="18"/>
        </w:rPr>
        <w:t>u</w:t>
      </w:r>
      <w:r w:rsidRPr="000570C8">
        <w:rPr>
          <w:rFonts w:asciiTheme="majorHAnsi" w:hAnsiTheme="majorHAnsi"/>
          <w:spacing w:val="5"/>
          <w:sz w:val="18"/>
          <w:szCs w:val="18"/>
        </w:rPr>
        <w:t>l</w:t>
      </w:r>
      <w:r w:rsidRPr="000570C8">
        <w:rPr>
          <w:rFonts w:asciiTheme="majorHAnsi" w:hAnsiTheme="majorHAnsi"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spacing w:val="5"/>
          <w:sz w:val="18"/>
          <w:szCs w:val="18"/>
        </w:rPr>
        <w:t>t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spacing w:val="4"/>
          <w:sz w:val="18"/>
          <w:szCs w:val="18"/>
        </w:rPr>
        <w:t>c</w:t>
      </w:r>
      <w:r w:rsidRPr="000570C8">
        <w:rPr>
          <w:rFonts w:asciiTheme="majorHAnsi" w:hAnsiTheme="majorHAnsi"/>
          <w:spacing w:val="5"/>
          <w:sz w:val="18"/>
          <w:szCs w:val="18"/>
        </w:rPr>
        <w:t>ti</w:t>
      </w:r>
      <w:r w:rsidRPr="000570C8">
        <w:rPr>
          <w:rFonts w:asciiTheme="majorHAnsi" w:hAnsiTheme="majorHAnsi"/>
          <w:spacing w:val="3"/>
          <w:sz w:val="18"/>
          <w:szCs w:val="18"/>
        </w:rPr>
        <w:t>v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5"/>
          <w:sz w:val="18"/>
          <w:szCs w:val="18"/>
        </w:rPr>
        <w:t>ti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5"/>
          <w:sz w:val="18"/>
          <w:szCs w:val="18"/>
        </w:rPr>
        <w:t>t</w:t>
      </w:r>
      <w:r w:rsidRPr="000570C8">
        <w:rPr>
          <w:rFonts w:asciiTheme="majorHAnsi" w:hAnsiTheme="majorHAnsi"/>
          <w:spacing w:val="3"/>
          <w:sz w:val="18"/>
          <w:szCs w:val="18"/>
        </w:rPr>
        <w:t>h</w:t>
      </w:r>
      <w:r w:rsidRPr="000570C8">
        <w:rPr>
          <w:rFonts w:asciiTheme="majorHAnsi" w:hAnsiTheme="majorHAnsi"/>
          <w:spacing w:val="4"/>
          <w:sz w:val="18"/>
          <w:szCs w:val="18"/>
        </w:rPr>
        <w:t>a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5"/>
          <w:sz w:val="18"/>
          <w:szCs w:val="18"/>
        </w:rPr>
        <w:t>wil</w:t>
      </w:r>
      <w:r w:rsidRPr="000570C8">
        <w:rPr>
          <w:rFonts w:asciiTheme="majorHAnsi" w:hAnsiTheme="majorHAnsi"/>
          <w:sz w:val="18"/>
          <w:szCs w:val="18"/>
        </w:rPr>
        <w:t>l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0570C8">
        <w:rPr>
          <w:rFonts w:asciiTheme="majorHAnsi" w:hAnsiTheme="majorHAnsi"/>
          <w:spacing w:val="2"/>
          <w:sz w:val="18"/>
          <w:szCs w:val="18"/>
        </w:rPr>
        <w:t>r</w:t>
      </w:r>
      <w:r w:rsidRPr="000570C8">
        <w:rPr>
          <w:rFonts w:asciiTheme="majorHAnsi" w:hAnsiTheme="majorHAnsi"/>
          <w:spacing w:val="6"/>
          <w:sz w:val="18"/>
          <w:szCs w:val="18"/>
        </w:rPr>
        <w:t>o</w:t>
      </w:r>
      <w:r w:rsidRPr="000570C8">
        <w:rPr>
          <w:rFonts w:asciiTheme="majorHAnsi" w:hAnsiTheme="majorHAnsi"/>
          <w:spacing w:val="1"/>
          <w:sz w:val="18"/>
          <w:szCs w:val="18"/>
        </w:rPr>
        <w:t>m</w:t>
      </w:r>
      <w:r w:rsidRPr="000570C8">
        <w:rPr>
          <w:rFonts w:asciiTheme="majorHAnsi" w:hAnsiTheme="majorHAnsi"/>
          <w:spacing w:val="6"/>
          <w:sz w:val="18"/>
          <w:szCs w:val="18"/>
        </w:rPr>
        <w:t>o</w:t>
      </w:r>
      <w:r w:rsidRPr="000570C8">
        <w:rPr>
          <w:rFonts w:asciiTheme="majorHAnsi" w:hAnsiTheme="majorHAnsi"/>
          <w:spacing w:val="5"/>
          <w:sz w:val="18"/>
          <w:szCs w:val="18"/>
        </w:rPr>
        <w:t>t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0570C8">
        <w:rPr>
          <w:rFonts w:asciiTheme="majorHAnsi" w:hAnsiTheme="majorHAnsi"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sz w:val="18"/>
          <w:szCs w:val="18"/>
        </w:rPr>
        <w:t>r</w:t>
      </w:r>
      <w:r w:rsidRPr="000570C8">
        <w:rPr>
          <w:rFonts w:asciiTheme="majorHAnsi" w:hAnsiTheme="majorHAnsi"/>
          <w:spacing w:val="5"/>
          <w:sz w:val="18"/>
          <w:szCs w:val="18"/>
        </w:rPr>
        <w:t xml:space="preserve"> l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pacing w:val="4"/>
          <w:sz w:val="18"/>
          <w:szCs w:val="18"/>
        </w:rPr>
        <w:t>ar</w:t>
      </w:r>
      <w:r w:rsidRPr="000570C8">
        <w:rPr>
          <w:rFonts w:asciiTheme="majorHAnsi" w:hAnsiTheme="majorHAnsi"/>
          <w:spacing w:val="3"/>
          <w:sz w:val="18"/>
          <w:szCs w:val="18"/>
        </w:rPr>
        <w:t>n</w:t>
      </w:r>
      <w:r w:rsidRPr="000570C8">
        <w:rPr>
          <w:rFonts w:asciiTheme="majorHAnsi" w:hAnsiTheme="majorHAnsi"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spacing w:val="3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6"/>
          <w:sz w:val="18"/>
          <w:szCs w:val="18"/>
        </w:rPr>
        <w:t>d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pacing w:val="3"/>
          <w:sz w:val="18"/>
          <w:szCs w:val="18"/>
        </w:rPr>
        <w:t>v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pacing w:val="5"/>
          <w:sz w:val="18"/>
          <w:szCs w:val="18"/>
        </w:rPr>
        <w:t>l</w:t>
      </w:r>
      <w:r w:rsidRPr="000570C8">
        <w:rPr>
          <w:rFonts w:asciiTheme="majorHAnsi" w:hAnsiTheme="majorHAnsi"/>
          <w:spacing w:val="3"/>
          <w:sz w:val="18"/>
          <w:szCs w:val="18"/>
        </w:rPr>
        <w:t>o</w:t>
      </w:r>
      <w:r w:rsidRPr="000570C8">
        <w:rPr>
          <w:rFonts w:asciiTheme="majorHAnsi" w:hAnsiTheme="majorHAnsi"/>
          <w:spacing w:val="6"/>
          <w:sz w:val="18"/>
          <w:szCs w:val="18"/>
        </w:rPr>
        <w:t>p</w:t>
      </w:r>
      <w:r w:rsidRPr="000570C8">
        <w:rPr>
          <w:rFonts w:asciiTheme="majorHAnsi" w:hAnsiTheme="majorHAnsi"/>
          <w:spacing w:val="3"/>
          <w:sz w:val="18"/>
          <w:szCs w:val="18"/>
        </w:rPr>
        <w:t>m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z w:val="18"/>
          <w:szCs w:val="18"/>
        </w:rPr>
        <w:t>.</w:t>
      </w:r>
      <w:r w:rsidRPr="000570C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6"/>
          <w:sz w:val="18"/>
          <w:szCs w:val="18"/>
        </w:rPr>
        <w:t>f</w:t>
      </w:r>
      <w:r w:rsidRPr="000570C8">
        <w:rPr>
          <w:rFonts w:asciiTheme="majorHAnsi" w:hAnsiTheme="majorHAnsi"/>
          <w:spacing w:val="2"/>
          <w:sz w:val="18"/>
          <w:szCs w:val="18"/>
        </w:rPr>
        <w:t>l</w:t>
      </w:r>
      <w:r w:rsidRPr="000570C8">
        <w:rPr>
          <w:rFonts w:asciiTheme="majorHAnsi" w:hAnsiTheme="majorHAnsi"/>
          <w:spacing w:val="6"/>
          <w:sz w:val="18"/>
          <w:szCs w:val="18"/>
        </w:rPr>
        <w:t>u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spacing w:val="3"/>
          <w:sz w:val="18"/>
          <w:szCs w:val="18"/>
        </w:rPr>
        <w:t>g</w:t>
      </w:r>
      <w:r w:rsidRPr="000570C8">
        <w:rPr>
          <w:rFonts w:asciiTheme="majorHAnsi" w:hAnsiTheme="majorHAnsi"/>
          <w:spacing w:val="5"/>
          <w:sz w:val="18"/>
          <w:szCs w:val="18"/>
        </w:rPr>
        <w:t>l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5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h</w:t>
      </w:r>
      <w:r w:rsidRPr="000570C8">
        <w:rPr>
          <w:rFonts w:asciiTheme="majorHAnsi" w:hAnsiTheme="majorHAnsi"/>
          <w:spacing w:val="3"/>
          <w:sz w:val="18"/>
          <w:szCs w:val="18"/>
        </w:rPr>
        <w:t xml:space="preserve"> s</w:t>
      </w:r>
      <w:r w:rsidRPr="000570C8">
        <w:rPr>
          <w:rFonts w:asciiTheme="majorHAnsi" w:hAnsiTheme="majorHAnsi"/>
          <w:spacing w:val="6"/>
          <w:sz w:val="18"/>
          <w:szCs w:val="18"/>
        </w:rPr>
        <w:t>p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pacing w:val="4"/>
          <w:sz w:val="18"/>
          <w:szCs w:val="18"/>
        </w:rPr>
        <w:t>a</w:t>
      </w:r>
      <w:r w:rsidRPr="000570C8">
        <w:rPr>
          <w:rFonts w:asciiTheme="majorHAnsi" w:hAnsiTheme="majorHAnsi"/>
          <w:spacing w:val="3"/>
          <w:sz w:val="18"/>
          <w:szCs w:val="18"/>
        </w:rPr>
        <w:t>k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r</w:t>
      </w:r>
      <w:r w:rsidRPr="000570C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5"/>
          <w:sz w:val="18"/>
          <w:szCs w:val="18"/>
        </w:rPr>
        <w:t>s</w:t>
      </w:r>
      <w:r w:rsidRPr="000570C8">
        <w:rPr>
          <w:rFonts w:asciiTheme="majorHAnsi" w:hAnsiTheme="majorHAnsi"/>
          <w:spacing w:val="3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o</w:t>
      </w:r>
      <w:r w:rsidRPr="000570C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5"/>
          <w:sz w:val="18"/>
          <w:szCs w:val="18"/>
        </w:rPr>
        <w:t>t</w:t>
      </w:r>
      <w:r w:rsidRPr="000570C8">
        <w:rPr>
          <w:rFonts w:asciiTheme="majorHAnsi" w:hAnsiTheme="majorHAnsi"/>
          <w:spacing w:val="2"/>
          <w:sz w:val="18"/>
          <w:szCs w:val="18"/>
        </w:rPr>
        <w:t>r</w:t>
      </w:r>
      <w:r w:rsidRPr="000570C8">
        <w:rPr>
          <w:rFonts w:asciiTheme="majorHAnsi" w:hAnsiTheme="majorHAnsi"/>
          <w:spacing w:val="3"/>
          <w:sz w:val="18"/>
          <w:szCs w:val="18"/>
        </w:rPr>
        <w:t>o</w:t>
      </w:r>
      <w:r w:rsidRPr="000570C8">
        <w:rPr>
          <w:rFonts w:asciiTheme="majorHAnsi" w:hAnsiTheme="majorHAnsi"/>
          <w:spacing w:val="6"/>
          <w:sz w:val="18"/>
          <w:szCs w:val="18"/>
        </w:rPr>
        <w:t>u</w:t>
      </w:r>
      <w:r w:rsidRPr="000570C8">
        <w:rPr>
          <w:rFonts w:asciiTheme="majorHAnsi" w:hAnsiTheme="majorHAnsi"/>
          <w:spacing w:val="3"/>
          <w:sz w:val="18"/>
          <w:szCs w:val="18"/>
        </w:rPr>
        <w:t>b</w:t>
      </w:r>
      <w:r w:rsidRPr="000570C8">
        <w:rPr>
          <w:rFonts w:asciiTheme="majorHAnsi" w:hAnsiTheme="majorHAnsi"/>
          <w:spacing w:val="5"/>
          <w:sz w:val="18"/>
          <w:szCs w:val="18"/>
        </w:rPr>
        <w:t>l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c</w:t>
      </w:r>
      <w:r w:rsidRPr="000570C8">
        <w:rPr>
          <w:rFonts w:asciiTheme="majorHAnsi" w:hAnsiTheme="majorHAnsi"/>
          <w:spacing w:val="6"/>
          <w:sz w:val="18"/>
          <w:szCs w:val="18"/>
        </w:rPr>
        <w:t>o</w:t>
      </w:r>
      <w:r w:rsidRPr="000570C8">
        <w:rPr>
          <w:rFonts w:asciiTheme="majorHAnsi" w:hAnsiTheme="majorHAnsi"/>
          <w:spacing w:val="3"/>
          <w:sz w:val="18"/>
          <w:szCs w:val="18"/>
        </w:rPr>
        <w:t>mm</w:t>
      </w:r>
      <w:r w:rsidRPr="000570C8">
        <w:rPr>
          <w:rFonts w:asciiTheme="majorHAnsi" w:hAnsiTheme="majorHAnsi"/>
          <w:spacing w:val="6"/>
          <w:sz w:val="18"/>
          <w:szCs w:val="18"/>
        </w:rPr>
        <w:t>u</w:t>
      </w:r>
      <w:r w:rsidRPr="000570C8">
        <w:rPr>
          <w:rFonts w:asciiTheme="majorHAnsi" w:hAnsiTheme="majorHAnsi"/>
          <w:spacing w:val="3"/>
          <w:sz w:val="18"/>
          <w:szCs w:val="18"/>
        </w:rPr>
        <w:t>n</w:t>
      </w:r>
      <w:r w:rsidRPr="000570C8">
        <w:rPr>
          <w:rFonts w:asciiTheme="majorHAnsi" w:hAnsiTheme="majorHAnsi"/>
          <w:spacing w:val="13"/>
          <w:sz w:val="18"/>
          <w:szCs w:val="18"/>
        </w:rPr>
        <w:t>i</w:t>
      </w:r>
      <w:r w:rsidRPr="000570C8">
        <w:rPr>
          <w:rFonts w:asciiTheme="majorHAnsi" w:hAnsiTheme="majorHAnsi"/>
          <w:spacing w:val="4"/>
          <w:sz w:val="18"/>
          <w:szCs w:val="18"/>
        </w:rPr>
        <w:t>c</w:t>
      </w:r>
      <w:r w:rsidRPr="000570C8">
        <w:rPr>
          <w:rFonts w:asciiTheme="majorHAnsi" w:hAnsiTheme="majorHAnsi"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spacing w:val="5"/>
          <w:sz w:val="18"/>
          <w:szCs w:val="18"/>
        </w:rPr>
        <w:t>t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 xml:space="preserve">g 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z w:val="18"/>
          <w:szCs w:val="18"/>
        </w:rPr>
        <w:t>n</w:t>
      </w:r>
      <w:r w:rsidRPr="000570C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w</w:t>
      </w:r>
      <w:r w:rsidRPr="000570C8">
        <w:rPr>
          <w:rFonts w:asciiTheme="majorHAnsi" w:hAnsiTheme="majorHAnsi"/>
          <w:spacing w:val="4"/>
          <w:sz w:val="18"/>
          <w:szCs w:val="18"/>
        </w:rPr>
        <w:t>a</w:t>
      </w:r>
      <w:r w:rsidRPr="000570C8">
        <w:rPr>
          <w:rFonts w:asciiTheme="majorHAnsi" w:hAnsiTheme="majorHAnsi"/>
          <w:spacing w:val="2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m</w:t>
      </w:r>
      <w:r w:rsidRPr="000570C8">
        <w:rPr>
          <w:rFonts w:asciiTheme="majorHAnsi" w:hAnsiTheme="majorHAnsi"/>
          <w:spacing w:val="4"/>
          <w:sz w:val="18"/>
          <w:szCs w:val="18"/>
        </w:rPr>
        <w:t xml:space="preserve"> a</w:t>
      </w:r>
      <w:r w:rsidRPr="000570C8">
        <w:rPr>
          <w:rFonts w:asciiTheme="majorHAnsi" w:hAnsiTheme="majorHAnsi"/>
          <w:spacing w:val="3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0570C8">
        <w:rPr>
          <w:rFonts w:asciiTheme="majorHAnsi" w:hAnsiTheme="majorHAnsi"/>
          <w:spacing w:val="2"/>
          <w:sz w:val="18"/>
          <w:szCs w:val="18"/>
        </w:rPr>
        <w:t>r</w:t>
      </w:r>
      <w:r w:rsidRPr="000570C8">
        <w:rPr>
          <w:rFonts w:asciiTheme="majorHAnsi" w:hAnsiTheme="majorHAnsi"/>
          <w:spacing w:val="3"/>
          <w:sz w:val="18"/>
          <w:szCs w:val="18"/>
        </w:rPr>
        <w:t>o</w:t>
      </w:r>
      <w:r w:rsidRPr="000570C8">
        <w:rPr>
          <w:rFonts w:asciiTheme="majorHAnsi" w:hAnsiTheme="majorHAnsi"/>
          <w:spacing w:val="6"/>
          <w:sz w:val="18"/>
          <w:szCs w:val="18"/>
        </w:rPr>
        <w:t>f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pacing w:val="5"/>
          <w:sz w:val="18"/>
          <w:szCs w:val="18"/>
        </w:rPr>
        <w:t>s</w:t>
      </w:r>
      <w:r w:rsidRPr="000570C8">
        <w:rPr>
          <w:rFonts w:asciiTheme="majorHAnsi" w:hAnsiTheme="majorHAnsi"/>
          <w:spacing w:val="3"/>
          <w:sz w:val="18"/>
          <w:szCs w:val="18"/>
        </w:rPr>
        <w:t>s</w:t>
      </w:r>
      <w:r w:rsidRPr="000570C8">
        <w:rPr>
          <w:rFonts w:asciiTheme="majorHAnsi" w:hAnsiTheme="majorHAnsi"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spacing w:val="3"/>
          <w:sz w:val="18"/>
          <w:szCs w:val="18"/>
        </w:rPr>
        <w:t>o</w:t>
      </w:r>
      <w:r w:rsidRPr="000570C8">
        <w:rPr>
          <w:rFonts w:asciiTheme="majorHAnsi" w:hAnsiTheme="majorHAnsi"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sz w:val="18"/>
          <w:szCs w:val="18"/>
        </w:rPr>
        <w:t>l</w:t>
      </w:r>
      <w:r w:rsidRPr="000570C8">
        <w:rPr>
          <w:rFonts w:asciiTheme="majorHAnsi" w:hAnsiTheme="majorHAnsi"/>
          <w:spacing w:val="3"/>
          <w:sz w:val="18"/>
          <w:szCs w:val="18"/>
        </w:rPr>
        <w:t xml:space="preserve"> m</w:t>
      </w:r>
      <w:r w:rsidRPr="000570C8">
        <w:rPr>
          <w:rFonts w:asciiTheme="majorHAnsi" w:hAnsiTheme="majorHAnsi"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spacing w:val="3"/>
          <w:sz w:val="18"/>
          <w:szCs w:val="18"/>
        </w:rPr>
        <w:t>n</w:t>
      </w:r>
      <w:r w:rsidRPr="000570C8">
        <w:rPr>
          <w:rFonts w:asciiTheme="majorHAnsi" w:hAnsiTheme="majorHAnsi"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 xml:space="preserve">r </w:t>
      </w:r>
      <w:r w:rsidRPr="000570C8">
        <w:rPr>
          <w:rFonts w:asciiTheme="majorHAnsi" w:hAnsiTheme="majorHAnsi"/>
          <w:spacing w:val="5"/>
          <w:sz w:val="18"/>
          <w:szCs w:val="18"/>
        </w:rPr>
        <w:t>wi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z w:val="18"/>
          <w:szCs w:val="18"/>
        </w:rPr>
        <w:t>h</w:t>
      </w:r>
      <w:r w:rsidRPr="000570C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c</w:t>
      </w:r>
      <w:r w:rsidRPr="000570C8">
        <w:rPr>
          <w:rFonts w:asciiTheme="majorHAnsi" w:hAnsiTheme="majorHAnsi"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5"/>
          <w:sz w:val="18"/>
          <w:szCs w:val="18"/>
        </w:rPr>
        <w:t>l</w:t>
      </w:r>
      <w:r w:rsidRPr="000570C8">
        <w:rPr>
          <w:rFonts w:asciiTheme="majorHAnsi" w:hAnsiTheme="majorHAnsi"/>
          <w:spacing w:val="6"/>
          <w:sz w:val="18"/>
          <w:szCs w:val="18"/>
        </w:rPr>
        <w:t>d</w:t>
      </w:r>
      <w:r w:rsidRPr="000570C8">
        <w:rPr>
          <w:rFonts w:asciiTheme="majorHAnsi" w:hAnsiTheme="majorHAnsi"/>
          <w:spacing w:val="2"/>
          <w:sz w:val="18"/>
          <w:szCs w:val="18"/>
        </w:rPr>
        <w:t>r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n</w:t>
      </w:r>
      <w:r w:rsidRPr="000570C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spacing w:val="3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spacing w:val="3"/>
          <w:sz w:val="18"/>
          <w:szCs w:val="18"/>
        </w:rPr>
        <w:t>d</w:t>
      </w:r>
      <w:r w:rsidRPr="000570C8">
        <w:rPr>
          <w:rFonts w:asciiTheme="majorHAnsi" w:hAnsiTheme="majorHAnsi"/>
          <w:spacing w:val="6"/>
          <w:sz w:val="18"/>
          <w:szCs w:val="18"/>
        </w:rPr>
        <w:t>u</w:t>
      </w:r>
      <w:r w:rsidRPr="000570C8">
        <w:rPr>
          <w:rFonts w:asciiTheme="majorHAnsi" w:hAnsiTheme="majorHAnsi"/>
          <w:spacing w:val="2"/>
          <w:sz w:val="18"/>
          <w:szCs w:val="18"/>
        </w:rPr>
        <w:t>l</w:t>
      </w:r>
      <w:r w:rsidRPr="000570C8">
        <w:rPr>
          <w:rFonts w:asciiTheme="majorHAnsi" w:hAnsiTheme="majorHAnsi"/>
          <w:spacing w:val="5"/>
          <w:sz w:val="18"/>
          <w:szCs w:val="18"/>
        </w:rPr>
        <w:t>t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4"/>
          <w:sz w:val="18"/>
          <w:szCs w:val="18"/>
        </w:rPr>
        <w:t>a</w:t>
      </w:r>
      <w:r w:rsidRPr="000570C8">
        <w:rPr>
          <w:rFonts w:asciiTheme="majorHAnsi" w:hAnsiTheme="majorHAnsi"/>
          <w:spacing w:val="5"/>
          <w:sz w:val="18"/>
          <w:szCs w:val="18"/>
        </w:rPr>
        <w:t>li</w:t>
      </w:r>
      <w:r w:rsidRPr="000570C8">
        <w:rPr>
          <w:rFonts w:asciiTheme="majorHAnsi" w:hAnsiTheme="majorHAnsi"/>
          <w:spacing w:val="3"/>
          <w:sz w:val="18"/>
          <w:szCs w:val="18"/>
        </w:rPr>
        <w:t>k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.</w:t>
      </w:r>
      <w:r w:rsidRPr="000570C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S</w:t>
      </w:r>
      <w:r w:rsidRPr="000570C8">
        <w:rPr>
          <w:rFonts w:asciiTheme="majorHAnsi" w:hAnsiTheme="majorHAnsi"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5"/>
          <w:sz w:val="18"/>
          <w:szCs w:val="18"/>
        </w:rPr>
        <w:t xml:space="preserve"> i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pu</w:t>
      </w:r>
      <w:r w:rsidRPr="000570C8">
        <w:rPr>
          <w:rFonts w:asciiTheme="majorHAnsi" w:hAnsiTheme="majorHAnsi"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spacing w:val="4"/>
          <w:sz w:val="18"/>
          <w:szCs w:val="18"/>
        </w:rPr>
        <w:t>c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6"/>
          <w:sz w:val="18"/>
          <w:szCs w:val="18"/>
        </w:rPr>
        <w:t>u</w:t>
      </w:r>
      <w:r w:rsidRPr="000570C8">
        <w:rPr>
          <w:rFonts w:asciiTheme="majorHAnsi" w:hAnsiTheme="majorHAnsi"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spacing w:val="5"/>
          <w:sz w:val="18"/>
          <w:szCs w:val="18"/>
        </w:rPr>
        <w:t>l</w:t>
      </w:r>
      <w:r w:rsidRPr="000570C8">
        <w:rPr>
          <w:rFonts w:asciiTheme="majorHAnsi" w:hAnsiTheme="majorHAnsi"/>
          <w:sz w:val="18"/>
          <w:szCs w:val="18"/>
        </w:rPr>
        <w:t>,</w:t>
      </w:r>
      <w:r w:rsidRPr="000570C8">
        <w:rPr>
          <w:rFonts w:asciiTheme="majorHAnsi" w:hAnsiTheme="majorHAnsi"/>
          <w:spacing w:val="4"/>
          <w:sz w:val="18"/>
          <w:szCs w:val="18"/>
        </w:rPr>
        <w:t xml:space="preserve"> r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pacing w:val="5"/>
          <w:sz w:val="18"/>
          <w:szCs w:val="18"/>
        </w:rPr>
        <w:t>s</w:t>
      </w:r>
      <w:r w:rsidRPr="000570C8">
        <w:rPr>
          <w:rFonts w:asciiTheme="majorHAnsi" w:hAnsiTheme="majorHAnsi"/>
          <w:spacing w:val="3"/>
          <w:sz w:val="18"/>
          <w:szCs w:val="18"/>
        </w:rPr>
        <w:t>po</w:t>
      </w:r>
      <w:r w:rsidRPr="000570C8">
        <w:rPr>
          <w:rFonts w:asciiTheme="majorHAnsi" w:hAnsiTheme="majorHAnsi"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spacing w:val="3"/>
          <w:sz w:val="18"/>
          <w:szCs w:val="18"/>
        </w:rPr>
        <w:t>s</w:t>
      </w:r>
      <w:r w:rsidRPr="000570C8">
        <w:rPr>
          <w:rFonts w:asciiTheme="majorHAnsi" w:hAnsiTheme="majorHAnsi"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spacing w:val="3"/>
          <w:sz w:val="18"/>
          <w:szCs w:val="18"/>
        </w:rPr>
        <w:t>b</w:t>
      </w:r>
      <w:r w:rsidRPr="000570C8">
        <w:rPr>
          <w:rFonts w:asciiTheme="majorHAnsi" w:hAnsiTheme="majorHAnsi"/>
          <w:spacing w:val="5"/>
          <w:sz w:val="18"/>
          <w:szCs w:val="18"/>
        </w:rPr>
        <w:t>l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5"/>
          <w:sz w:val="18"/>
          <w:szCs w:val="18"/>
        </w:rPr>
        <w:t>w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pacing w:val="5"/>
          <w:sz w:val="18"/>
          <w:szCs w:val="18"/>
        </w:rPr>
        <w:t>l</w:t>
      </w:r>
      <w:r w:rsidRPr="000570C8">
        <w:rPr>
          <w:rFonts w:asciiTheme="majorHAnsi" w:hAnsiTheme="majorHAnsi"/>
          <w:sz w:val="18"/>
          <w:szCs w:val="18"/>
        </w:rPr>
        <w:t>l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0570C8">
        <w:rPr>
          <w:rFonts w:asciiTheme="majorHAnsi" w:hAnsiTheme="majorHAnsi"/>
          <w:spacing w:val="2"/>
          <w:sz w:val="18"/>
          <w:szCs w:val="18"/>
        </w:rPr>
        <w:t>r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pacing w:val="5"/>
          <w:sz w:val="18"/>
          <w:szCs w:val="18"/>
        </w:rPr>
        <w:t>s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4"/>
          <w:sz w:val="18"/>
          <w:szCs w:val="18"/>
        </w:rPr>
        <w:t xml:space="preserve"> a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4"/>
          <w:sz w:val="18"/>
          <w:szCs w:val="18"/>
        </w:rPr>
        <w:t>a</w:t>
      </w:r>
      <w:r w:rsidRPr="000570C8">
        <w:rPr>
          <w:rFonts w:asciiTheme="majorHAnsi" w:hAnsiTheme="majorHAnsi"/>
          <w:spacing w:val="2"/>
          <w:sz w:val="18"/>
          <w:szCs w:val="18"/>
        </w:rPr>
        <w:t>l</w:t>
      </w:r>
      <w:r w:rsidRPr="000570C8">
        <w:rPr>
          <w:rFonts w:asciiTheme="majorHAnsi" w:hAnsiTheme="majorHAnsi"/>
          <w:sz w:val="18"/>
          <w:szCs w:val="18"/>
        </w:rPr>
        <w:t xml:space="preserve">l </w:t>
      </w:r>
      <w:r w:rsidRPr="000570C8">
        <w:rPr>
          <w:rFonts w:asciiTheme="majorHAnsi" w:hAnsiTheme="majorHAnsi"/>
          <w:spacing w:val="5"/>
          <w:sz w:val="18"/>
          <w:szCs w:val="18"/>
        </w:rPr>
        <w:t>ti</w:t>
      </w:r>
      <w:r w:rsidRPr="000570C8">
        <w:rPr>
          <w:rFonts w:asciiTheme="majorHAnsi" w:hAnsiTheme="majorHAnsi"/>
          <w:spacing w:val="3"/>
          <w:sz w:val="18"/>
          <w:szCs w:val="18"/>
        </w:rPr>
        <w:t>m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pacing w:val="3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.</w:t>
      </w:r>
      <w:r w:rsidRPr="000570C8">
        <w:rPr>
          <w:rFonts w:asciiTheme="majorHAnsi" w:hAnsiTheme="majorHAnsi"/>
          <w:spacing w:val="5"/>
          <w:sz w:val="18"/>
          <w:szCs w:val="18"/>
        </w:rPr>
        <w:t xml:space="preserve"> Ri</w:t>
      </w:r>
      <w:r w:rsidRPr="000570C8">
        <w:rPr>
          <w:rFonts w:asciiTheme="majorHAnsi" w:hAnsiTheme="majorHAnsi"/>
          <w:spacing w:val="1"/>
          <w:sz w:val="18"/>
          <w:szCs w:val="18"/>
        </w:rPr>
        <w:t>g</w:t>
      </w:r>
      <w:r w:rsidRPr="000570C8">
        <w:rPr>
          <w:rFonts w:asciiTheme="majorHAnsi" w:hAnsiTheme="majorHAnsi"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n</w:t>
      </w:r>
      <w:r w:rsidRPr="000570C8">
        <w:rPr>
          <w:rFonts w:asciiTheme="majorHAnsi" w:hAnsiTheme="majorHAnsi"/>
          <w:spacing w:val="6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w</w:t>
      </w:r>
      <w:r w:rsidRPr="000570C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s</w:t>
      </w:r>
      <w:r w:rsidRPr="000570C8">
        <w:rPr>
          <w:rFonts w:asciiTheme="majorHAnsi" w:hAnsiTheme="majorHAnsi"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w</w:t>
      </w:r>
      <w:r w:rsidRPr="000570C8">
        <w:rPr>
          <w:rFonts w:asciiTheme="majorHAnsi" w:hAnsiTheme="majorHAnsi"/>
          <w:spacing w:val="6"/>
          <w:sz w:val="18"/>
          <w:szCs w:val="18"/>
        </w:rPr>
        <w:t>o</w:t>
      </w:r>
      <w:r w:rsidRPr="000570C8">
        <w:rPr>
          <w:rFonts w:asciiTheme="majorHAnsi" w:hAnsiTheme="majorHAnsi"/>
          <w:spacing w:val="3"/>
          <w:sz w:val="18"/>
          <w:szCs w:val="18"/>
        </w:rPr>
        <w:t>u</w:t>
      </w:r>
      <w:r w:rsidRPr="000570C8">
        <w:rPr>
          <w:rFonts w:asciiTheme="majorHAnsi" w:hAnsiTheme="majorHAnsi"/>
          <w:spacing w:val="5"/>
          <w:sz w:val="18"/>
          <w:szCs w:val="18"/>
        </w:rPr>
        <w:t>l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li</w:t>
      </w:r>
      <w:r w:rsidRPr="000570C8">
        <w:rPr>
          <w:rFonts w:asciiTheme="majorHAnsi" w:hAnsiTheme="majorHAnsi"/>
          <w:spacing w:val="3"/>
          <w:sz w:val="18"/>
          <w:szCs w:val="18"/>
        </w:rPr>
        <w:t>k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z w:val="18"/>
          <w:szCs w:val="18"/>
        </w:rPr>
        <w:t>o</w:t>
      </w:r>
      <w:r w:rsidRPr="000570C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5"/>
          <w:sz w:val="18"/>
          <w:szCs w:val="18"/>
        </w:rPr>
        <w:t>j</w:t>
      </w:r>
      <w:r w:rsidRPr="000570C8">
        <w:rPr>
          <w:rFonts w:asciiTheme="majorHAnsi" w:hAnsiTheme="majorHAnsi"/>
          <w:spacing w:val="3"/>
          <w:sz w:val="18"/>
          <w:szCs w:val="18"/>
        </w:rPr>
        <w:t>o</w:t>
      </w:r>
      <w:r w:rsidRPr="000570C8">
        <w:rPr>
          <w:rFonts w:asciiTheme="majorHAnsi" w:hAnsiTheme="majorHAnsi"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sz w:val="18"/>
          <w:szCs w:val="18"/>
        </w:rPr>
        <w:t>n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sz w:val="18"/>
          <w:szCs w:val="18"/>
        </w:rPr>
        <w:t>n</w:t>
      </w:r>
      <w:r w:rsidRPr="000570C8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pacing w:val="5"/>
          <w:sz w:val="18"/>
          <w:szCs w:val="18"/>
        </w:rPr>
        <w:t>s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4"/>
          <w:sz w:val="18"/>
          <w:szCs w:val="18"/>
        </w:rPr>
        <w:t>a</w:t>
      </w:r>
      <w:r w:rsidRPr="000570C8">
        <w:rPr>
          <w:rFonts w:asciiTheme="majorHAnsi" w:hAnsiTheme="majorHAnsi"/>
          <w:spacing w:val="3"/>
          <w:sz w:val="18"/>
          <w:szCs w:val="18"/>
        </w:rPr>
        <w:t>b</w:t>
      </w:r>
      <w:r w:rsidRPr="000570C8">
        <w:rPr>
          <w:rFonts w:asciiTheme="majorHAnsi" w:hAnsiTheme="majorHAnsi"/>
          <w:spacing w:val="5"/>
          <w:sz w:val="18"/>
          <w:szCs w:val="18"/>
        </w:rPr>
        <w:t>li</w:t>
      </w:r>
      <w:r w:rsidRPr="000570C8">
        <w:rPr>
          <w:rFonts w:asciiTheme="majorHAnsi" w:hAnsiTheme="majorHAnsi"/>
          <w:spacing w:val="3"/>
          <w:sz w:val="18"/>
          <w:szCs w:val="18"/>
        </w:rPr>
        <w:t>s</w:t>
      </w:r>
      <w:r w:rsidRPr="000570C8">
        <w:rPr>
          <w:rFonts w:asciiTheme="majorHAnsi" w:hAnsiTheme="majorHAnsi"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r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pacing w:val="5"/>
          <w:sz w:val="18"/>
          <w:szCs w:val="18"/>
        </w:rPr>
        <w:t>s</w:t>
      </w:r>
      <w:r w:rsidRPr="000570C8">
        <w:rPr>
          <w:rFonts w:asciiTheme="majorHAnsi" w:hAnsiTheme="majorHAnsi"/>
          <w:spacing w:val="3"/>
          <w:sz w:val="18"/>
          <w:szCs w:val="18"/>
        </w:rPr>
        <w:t>p</w:t>
      </w:r>
      <w:r w:rsidRPr="000570C8">
        <w:rPr>
          <w:rFonts w:asciiTheme="majorHAnsi" w:hAnsiTheme="majorHAnsi"/>
          <w:spacing w:val="4"/>
          <w:sz w:val="18"/>
          <w:szCs w:val="18"/>
        </w:rPr>
        <w:t>ec</w:t>
      </w:r>
      <w:r w:rsidRPr="000570C8">
        <w:rPr>
          <w:rFonts w:asciiTheme="majorHAnsi" w:hAnsiTheme="majorHAnsi"/>
          <w:spacing w:val="5"/>
          <w:sz w:val="18"/>
          <w:szCs w:val="18"/>
        </w:rPr>
        <w:t>t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20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5"/>
          <w:sz w:val="18"/>
          <w:szCs w:val="18"/>
        </w:rPr>
        <w:t>N</w:t>
      </w:r>
      <w:r w:rsidRPr="000570C8">
        <w:rPr>
          <w:rFonts w:asciiTheme="majorHAnsi" w:hAnsiTheme="majorHAnsi"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spacing w:val="3"/>
          <w:sz w:val="18"/>
          <w:szCs w:val="18"/>
        </w:rPr>
        <w:t>n</w:t>
      </w:r>
      <w:r w:rsidRPr="000570C8">
        <w:rPr>
          <w:rFonts w:asciiTheme="majorHAnsi" w:hAnsiTheme="majorHAnsi"/>
          <w:spacing w:val="8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 xml:space="preserve">y </w:t>
      </w:r>
      <w:r w:rsidRPr="000570C8">
        <w:rPr>
          <w:rFonts w:asciiTheme="majorHAnsi" w:hAnsiTheme="majorHAnsi"/>
          <w:spacing w:val="4"/>
          <w:sz w:val="18"/>
          <w:szCs w:val="18"/>
        </w:rPr>
        <w:t>a</w:t>
      </w:r>
      <w:r w:rsidRPr="000570C8">
        <w:rPr>
          <w:rFonts w:asciiTheme="majorHAnsi" w:hAnsiTheme="majorHAnsi"/>
          <w:spacing w:val="3"/>
          <w:sz w:val="18"/>
          <w:szCs w:val="18"/>
        </w:rPr>
        <w:t>g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pacing w:val="6"/>
          <w:sz w:val="18"/>
          <w:szCs w:val="18"/>
        </w:rPr>
        <w:t>n</w:t>
      </w:r>
      <w:r w:rsidRPr="000570C8">
        <w:rPr>
          <w:rFonts w:asciiTheme="majorHAnsi" w:hAnsiTheme="majorHAnsi"/>
          <w:spacing w:val="4"/>
          <w:sz w:val="18"/>
          <w:szCs w:val="18"/>
        </w:rPr>
        <w:t>c</w:t>
      </w:r>
      <w:r w:rsidRPr="000570C8">
        <w:rPr>
          <w:rFonts w:asciiTheme="majorHAnsi" w:hAnsiTheme="majorHAnsi"/>
          <w:sz w:val="18"/>
          <w:szCs w:val="18"/>
        </w:rPr>
        <w:t xml:space="preserve">y </w:t>
      </w:r>
      <w:r w:rsidRPr="000570C8">
        <w:rPr>
          <w:rFonts w:asciiTheme="majorHAnsi" w:hAnsiTheme="majorHAnsi"/>
          <w:spacing w:val="5"/>
          <w:sz w:val="18"/>
          <w:szCs w:val="18"/>
        </w:rPr>
        <w:t>w</w:t>
      </w:r>
      <w:r w:rsidRPr="000570C8">
        <w:rPr>
          <w:rFonts w:asciiTheme="majorHAnsi" w:hAnsiTheme="majorHAnsi"/>
          <w:spacing w:val="6"/>
          <w:sz w:val="18"/>
          <w:szCs w:val="18"/>
        </w:rPr>
        <w:t>h</w:t>
      </w:r>
      <w:r w:rsidRPr="000570C8">
        <w:rPr>
          <w:rFonts w:asciiTheme="majorHAnsi" w:hAnsiTheme="majorHAnsi"/>
          <w:spacing w:val="4"/>
          <w:sz w:val="18"/>
          <w:szCs w:val="18"/>
        </w:rPr>
        <w:t>er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6"/>
          <w:sz w:val="18"/>
          <w:szCs w:val="18"/>
        </w:rPr>
        <w:t>p</w:t>
      </w:r>
      <w:r w:rsidRPr="000570C8">
        <w:rPr>
          <w:rFonts w:asciiTheme="majorHAnsi" w:hAnsiTheme="majorHAnsi"/>
          <w:spacing w:val="4"/>
          <w:sz w:val="18"/>
          <w:szCs w:val="18"/>
        </w:rPr>
        <w:t>r</w:t>
      </w:r>
      <w:r w:rsidRPr="000570C8">
        <w:rPr>
          <w:rFonts w:asciiTheme="majorHAnsi" w:hAnsiTheme="majorHAnsi"/>
          <w:spacing w:val="6"/>
          <w:sz w:val="18"/>
          <w:szCs w:val="18"/>
        </w:rPr>
        <w:t>o</w:t>
      </w:r>
      <w:r w:rsidRPr="000570C8">
        <w:rPr>
          <w:rFonts w:asciiTheme="majorHAnsi" w:hAnsiTheme="majorHAnsi"/>
          <w:spacing w:val="1"/>
          <w:sz w:val="18"/>
          <w:szCs w:val="18"/>
        </w:rPr>
        <w:t>m</w:t>
      </w:r>
      <w:r w:rsidRPr="000570C8">
        <w:rPr>
          <w:rFonts w:asciiTheme="majorHAnsi" w:hAnsiTheme="majorHAnsi"/>
          <w:spacing w:val="6"/>
          <w:sz w:val="18"/>
          <w:szCs w:val="18"/>
        </w:rPr>
        <w:t>o</w:t>
      </w:r>
      <w:r w:rsidRPr="000570C8">
        <w:rPr>
          <w:rFonts w:asciiTheme="majorHAnsi" w:hAnsiTheme="majorHAnsi"/>
          <w:spacing w:val="5"/>
          <w:sz w:val="18"/>
          <w:szCs w:val="18"/>
        </w:rPr>
        <w:t>t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3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n</w:t>
      </w:r>
      <w:r w:rsidRPr="000570C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6"/>
          <w:sz w:val="18"/>
          <w:szCs w:val="18"/>
        </w:rPr>
        <w:t>b</w:t>
      </w:r>
      <w:r w:rsidRPr="000570C8">
        <w:rPr>
          <w:rFonts w:asciiTheme="majorHAnsi" w:hAnsiTheme="majorHAnsi"/>
          <w:spacing w:val="4"/>
          <w:sz w:val="18"/>
          <w:szCs w:val="18"/>
        </w:rPr>
        <w:t>a</w:t>
      </w:r>
      <w:r w:rsidRPr="000570C8">
        <w:rPr>
          <w:rFonts w:asciiTheme="majorHAnsi" w:hAnsiTheme="majorHAnsi"/>
          <w:spacing w:val="3"/>
          <w:sz w:val="18"/>
          <w:szCs w:val="18"/>
        </w:rPr>
        <w:t>s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6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n</w:t>
      </w:r>
      <w:r w:rsidRPr="000570C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m</w:t>
      </w:r>
      <w:r w:rsidRPr="000570C8">
        <w:rPr>
          <w:rFonts w:asciiTheme="majorHAnsi" w:hAnsiTheme="majorHAnsi"/>
          <w:spacing w:val="4"/>
          <w:sz w:val="18"/>
          <w:szCs w:val="18"/>
        </w:rPr>
        <w:t>er</w:t>
      </w:r>
      <w:r w:rsidRPr="000570C8">
        <w:rPr>
          <w:rFonts w:asciiTheme="majorHAnsi" w:hAnsiTheme="majorHAnsi"/>
          <w:spacing w:val="5"/>
          <w:sz w:val="18"/>
          <w:szCs w:val="18"/>
        </w:rPr>
        <w:t>it</w:t>
      </w:r>
      <w:r w:rsidRPr="000570C8">
        <w:rPr>
          <w:rFonts w:asciiTheme="majorHAnsi" w:hAnsiTheme="majorHAnsi"/>
          <w:sz w:val="18"/>
          <w:szCs w:val="18"/>
        </w:rPr>
        <w:t>,</w:t>
      </w:r>
      <w:r w:rsidRPr="000570C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p</w:t>
      </w:r>
      <w:r w:rsidRPr="000570C8">
        <w:rPr>
          <w:rFonts w:asciiTheme="majorHAnsi" w:hAnsiTheme="majorHAnsi"/>
          <w:spacing w:val="6"/>
          <w:sz w:val="18"/>
          <w:szCs w:val="18"/>
        </w:rPr>
        <w:t>o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spacing w:val="3"/>
          <w:sz w:val="18"/>
          <w:szCs w:val="18"/>
        </w:rPr>
        <w:t>n</w:t>
      </w:r>
      <w:r w:rsidRPr="000570C8">
        <w:rPr>
          <w:rFonts w:asciiTheme="majorHAnsi" w:hAnsiTheme="majorHAnsi"/>
          <w:spacing w:val="5"/>
          <w:sz w:val="18"/>
          <w:szCs w:val="18"/>
        </w:rPr>
        <w:t>ti</w:t>
      </w:r>
      <w:r w:rsidRPr="000570C8">
        <w:rPr>
          <w:rFonts w:asciiTheme="majorHAnsi" w:hAnsiTheme="majorHAnsi"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sz w:val="18"/>
          <w:szCs w:val="18"/>
        </w:rPr>
        <w:t>l</w:t>
      </w:r>
      <w:r w:rsidRPr="000570C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1"/>
          <w:sz w:val="18"/>
          <w:szCs w:val="18"/>
        </w:rPr>
        <w:t>a</w:t>
      </w:r>
      <w:r w:rsidRPr="000570C8">
        <w:rPr>
          <w:rFonts w:asciiTheme="majorHAnsi" w:hAnsiTheme="majorHAnsi"/>
          <w:spacing w:val="3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4"/>
          <w:sz w:val="18"/>
          <w:szCs w:val="18"/>
        </w:rPr>
        <w:t>a</w:t>
      </w:r>
      <w:r w:rsidRPr="000570C8">
        <w:rPr>
          <w:rFonts w:asciiTheme="majorHAnsi" w:hAnsiTheme="majorHAnsi"/>
          <w:spacing w:val="5"/>
          <w:sz w:val="18"/>
          <w:szCs w:val="18"/>
        </w:rPr>
        <w:t>t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6"/>
          <w:sz w:val="18"/>
          <w:szCs w:val="18"/>
        </w:rPr>
        <w:t>u</w:t>
      </w:r>
      <w:r w:rsidRPr="000570C8">
        <w:rPr>
          <w:rFonts w:asciiTheme="majorHAnsi" w:hAnsiTheme="majorHAnsi"/>
          <w:spacing w:val="3"/>
          <w:sz w:val="18"/>
          <w:szCs w:val="18"/>
        </w:rPr>
        <w:t>d</w:t>
      </w:r>
      <w:r w:rsidRPr="000570C8">
        <w:rPr>
          <w:rFonts w:asciiTheme="majorHAnsi" w:hAnsiTheme="majorHAnsi"/>
          <w:spacing w:val="6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.</w:t>
      </w:r>
    </w:p>
    <w:p w14:paraId="01056EFA" w14:textId="77777777" w:rsidR="0054564C" w:rsidRPr="000570C8" w:rsidRDefault="0054564C">
      <w:pPr>
        <w:spacing w:before="20" w:line="240" w:lineRule="exact"/>
        <w:rPr>
          <w:rFonts w:asciiTheme="majorHAnsi" w:hAnsiTheme="majorHAnsi"/>
          <w:sz w:val="18"/>
          <w:szCs w:val="18"/>
        </w:rPr>
      </w:pPr>
    </w:p>
    <w:p w14:paraId="75F24A2B" w14:textId="204EFB7C" w:rsidR="0054564C" w:rsidRPr="000570C8" w:rsidRDefault="000570C8" w:rsidP="000570C8">
      <w:pPr>
        <w:rPr>
          <w:rFonts w:asciiTheme="majorHAnsi" w:hAnsiTheme="majorHAnsi"/>
          <w:b/>
          <w:bCs/>
          <w:sz w:val="18"/>
          <w:szCs w:val="18"/>
        </w:rPr>
      </w:pPr>
      <w:r w:rsidRPr="000570C8">
        <w:rPr>
          <w:rFonts w:asciiTheme="majorHAnsi" w:hAnsiTheme="majorHAnsi"/>
          <w:b/>
          <w:bCs/>
          <w:spacing w:val="8"/>
          <w:sz w:val="18"/>
          <w:szCs w:val="18"/>
        </w:rPr>
        <w:t>W</w:t>
      </w:r>
      <w:r w:rsidRPr="000570C8">
        <w:rPr>
          <w:rFonts w:asciiTheme="majorHAnsi" w:hAnsiTheme="majorHAnsi"/>
          <w:b/>
          <w:bCs/>
          <w:spacing w:val="7"/>
          <w:sz w:val="18"/>
          <w:szCs w:val="18"/>
        </w:rPr>
        <w:t>O</w:t>
      </w:r>
      <w:r w:rsidRPr="000570C8">
        <w:rPr>
          <w:rFonts w:asciiTheme="majorHAnsi" w:hAnsiTheme="majorHAnsi"/>
          <w:b/>
          <w:bCs/>
          <w:spacing w:val="10"/>
          <w:sz w:val="18"/>
          <w:szCs w:val="18"/>
        </w:rPr>
        <w:t>R</w:t>
      </w:r>
      <w:r w:rsidRPr="000570C8">
        <w:rPr>
          <w:rFonts w:asciiTheme="majorHAnsi" w:hAnsiTheme="majorHAnsi"/>
          <w:b/>
          <w:bCs/>
          <w:sz w:val="18"/>
          <w:szCs w:val="18"/>
        </w:rPr>
        <w:t>K</w:t>
      </w:r>
      <w:r w:rsidRPr="000570C8">
        <w:rPr>
          <w:rFonts w:asciiTheme="majorHAnsi" w:hAnsiTheme="majorHAnsi"/>
          <w:b/>
          <w:bCs/>
          <w:spacing w:val="8"/>
          <w:sz w:val="18"/>
          <w:szCs w:val="18"/>
        </w:rPr>
        <w:t xml:space="preserve"> </w:t>
      </w:r>
      <w:r w:rsidRPr="000570C8">
        <w:rPr>
          <w:rFonts w:asciiTheme="majorHAnsi" w:hAnsiTheme="majorHAnsi"/>
          <w:b/>
          <w:bCs/>
          <w:spacing w:val="9"/>
          <w:sz w:val="18"/>
          <w:szCs w:val="18"/>
        </w:rPr>
        <w:t>E</w:t>
      </w:r>
      <w:r w:rsidRPr="000570C8">
        <w:rPr>
          <w:rFonts w:asciiTheme="majorHAnsi" w:hAnsiTheme="majorHAnsi"/>
          <w:b/>
          <w:bCs/>
          <w:spacing w:val="7"/>
          <w:sz w:val="18"/>
          <w:szCs w:val="18"/>
        </w:rPr>
        <w:t>X</w:t>
      </w:r>
      <w:r w:rsidRPr="000570C8">
        <w:rPr>
          <w:rFonts w:asciiTheme="majorHAnsi" w:hAnsiTheme="majorHAnsi"/>
          <w:b/>
          <w:bCs/>
          <w:spacing w:val="10"/>
          <w:sz w:val="18"/>
          <w:szCs w:val="18"/>
        </w:rPr>
        <w:t>P</w:t>
      </w:r>
      <w:r w:rsidRPr="000570C8">
        <w:rPr>
          <w:rFonts w:asciiTheme="majorHAnsi" w:hAnsiTheme="majorHAnsi"/>
          <w:b/>
          <w:bCs/>
          <w:spacing w:val="6"/>
          <w:sz w:val="18"/>
          <w:szCs w:val="18"/>
        </w:rPr>
        <w:t>E</w:t>
      </w:r>
      <w:r w:rsidRPr="000570C8">
        <w:rPr>
          <w:rFonts w:asciiTheme="majorHAnsi" w:hAnsiTheme="majorHAnsi"/>
          <w:b/>
          <w:bCs/>
          <w:spacing w:val="10"/>
          <w:sz w:val="18"/>
          <w:szCs w:val="18"/>
        </w:rPr>
        <w:t>R</w:t>
      </w:r>
      <w:r w:rsidRPr="000570C8">
        <w:rPr>
          <w:rFonts w:asciiTheme="majorHAnsi" w:hAnsiTheme="majorHAnsi"/>
          <w:b/>
          <w:bCs/>
          <w:spacing w:val="6"/>
          <w:sz w:val="18"/>
          <w:szCs w:val="18"/>
        </w:rPr>
        <w:t>I</w:t>
      </w:r>
      <w:r w:rsidRPr="000570C8">
        <w:rPr>
          <w:rFonts w:asciiTheme="majorHAnsi" w:hAnsiTheme="majorHAnsi"/>
          <w:b/>
          <w:bCs/>
          <w:spacing w:val="9"/>
          <w:sz w:val="18"/>
          <w:szCs w:val="18"/>
        </w:rPr>
        <w:t>E</w:t>
      </w:r>
      <w:r w:rsidRPr="000570C8">
        <w:rPr>
          <w:rFonts w:asciiTheme="majorHAnsi" w:hAnsiTheme="majorHAnsi"/>
          <w:b/>
          <w:bCs/>
          <w:spacing w:val="7"/>
          <w:sz w:val="18"/>
          <w:szCs w:val="18"/>
        </w:rPr>
        <w:t>N</w:t>
      </w:r>
      <w:r w:rsidRPr="000570C8">
        <w:rPr>
          <w:rFonts w:asciiTheme="majorHAnsi" w:hAnsiTheme="majorHAnsi"/>
          <w:b/>
          <w:bCs/>
          <w:spacing w:val="8"/>
          <w:sz w:val="18"/>
          <w:szCs w:val="18"/>
        </w:rPr>
        <w:t>C</w:t>
      </w:r>
      <w:r w:rsidRPr="000570C8">
        <w:rPr>
          <w:rFonts w:asciiTheme="majorHAnsi" w:hAnsiTheme="majorHAnsi"/>
          <w:b/>
          <w:bCs/>
          <w:sz w:val="18"/>
          <w:szCs w:val="18"/>
        </w:rPr>
        <w:t>E</w:t>
      </w:r>
    </w:p>
    <w:p w14:paraId="6B143B8B" w14:textId="77777777" w:rsidR="0054564C" w:rsidRPr="000570C8" w:rsidRDefault="000570C8">
      <w:pPr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0570C8">
        <w:rPr>
          <w:rFonts w:asciiTheme="majorHAnsi" w:hAnsiTheme="majorHAnsi"/>
          <w:b/>
          <w:i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b/>
          <w:i/>
          <w:spacing w:val="3"/>
          <w:sz w:val="18"/>
          <w:szCs w:val="18"/>
        </w:rPr>
        <w:t>m</w:t>
      </w:r>
      <w:r w:rsidRPr="000570C8">
        <w:rPr>
          <w:rFonts w:asciiTheme="majorHAnsi" w:hAnsiTheme="majorHAnsi"/>
          <w:b/>
          <w:i/>
          <w:spacing w:val="1"/>
          <w:sz w:val="18"/>
          <w:szCs w:val="18"/>
        </w:rPr>
        <w:t>p</w:t>
      </w:r>
      <w:r w:rsidRPr="000570C8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0570C8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0570C8">
        <w:rPr>
          <w:rFonts w:asciiTheme="majorHAnsi" w:hAnsiTheme="majorHAnsi"/>
          <w:b/>
          <w:i/>
          <w:sz w:val="18"/>
          <w:szCs w:val="18"/>
        </w:rPr>
        <w:t>y</w:t>
      </w:r>
      <w:r w:rsidRPr="000570C8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0570C8">
        <w:rPr>
          <w:rFonts w:asciiTheme="majorHAnsi" w:hAnsiTheme="majorHAnsi"/>
          <w:b/>
          <w:i/>
          <w:sz w:val="18"/>
          <w:szCs w:val="18"/>
        </w:rPr>
        <w:t>n</w:t>
      </w:r>
      <w:r w:rsidRPr="000570C8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0570C8">
        <w:rPr>
          <w:rFonts w:asciiTheme="majorHAnsi" w:hAnsiTheme="majorHAnsi"/>
          <w:b/>
          <w:i/>
          <w:spacing w:val="3"/>
          <w:sz w:val="18"/>
          <w:szCs w:val="18"/>
        </w:rPr>
        <w:t>m</w:t>
      </w:r>
      <w:r w:rsidRPr="000570C8">
        <w:rPr>
          <w:rFonts w:asciiTheme="majorHAnsi" w:hAnsiTheme="majorHAnsi"/>
          <w:b/>
          <w:i/>
          <w:sz w:val="18"/>
          <w:szCs w:val="18"/>
        </w:rPr>
        <w:t>e</w:t>
      </w:r>
      <w:r w:rsidRPr="000570C8">
        <w:rPr>
          <w:rFonts w:asciiTheme="majorHAnsi" w:hAnsiTheme="majorHAnsi"/>
          <w:b/>
          <w:i/>
          <w:spacing w:val="4"/>
          <w:sz w:val="18"/>
          <w:szCs w:val="18"/>
        </w:rPr>
        <w:t xml:space="preserve"> </w:t>
      </w:r>
      <w:r w:rsidRPr="000570C8">
        <w:rPr>
          <w:rFonts w:asciiTheme="majorHAnsi" w:hAnsiTheme="majorHAnsi"/>
          <w:b/>
          <w:i/>
          <w:sz w:val="18"/>
          <w:szCs w:val="18"/>
        </w:rPr>
        <w:t>–</w:t>
      </w:r>
      <w:r w:rsidRPr="000570C8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0570C8">
        <w:rPr>
          <w:rFonts w:asciiTheme="majorHAnsi" w:hAnsiTheme="majorHAnsi"/>
          <w:b/>
          <w:i/>
          <w:spacing w:val="2"/>
          <w:sz w:val="18"/>
          <w:szCs w:val="18"/>
        </w:rPr>
        <w:t>L</w:t>
      </w:r>
      <w:r w:rsidRPr="000570C8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0570C8">
        <w:rPr>
          <w:rFonts w:asciiTheme="majorHAnsi" w:hAnsiTheme="majorHAnsi"/>
          <w:b/>
          <w:i/>
          <w:sz w:val="18"/>
          <w:szCs w:val="18"/>
        </w:rPr>
        <w:t>c</w:t>
      </w:r>
      <w:r w:rsidRPr="000570C8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0570C8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b/>
          <w:i/>
          <w:sz w:val="18"/>
          <w:szCs w:val="18"/>
        </w:rPr>
        <w:t>i</w:t>
      </w:r>
      <w:r w:rsidRPr="000570C8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0570C8">
        <w:rPr>
          <w:rFonts w:asciiTheme="majorHAnsi" w:hAnsiTheme="majorHAnsi"/>
          <w:b/>
          <w:i/>
          <w:sz w:val="18"/>
          <w:szCs w:val="18"/>
        </w:rPr>
        <w:t>n</w:t>
      </w:r>
    </w:p>
    <w:p w14:paraId="023D414E" w14:textId="77777777" w:rsidR="0054564C" w:rsidRPr="000570C8" w:rsidRDefault="0054564C">
      <w:pPr>
        <w:spacing w:before="6" w:line="100" w:lineRule="exact"/>
        <w:rPr>
          <w:rFonts w:asciiTheme="majorHAnsi" w:hAnsiTheme="majorHAnsi"/>
          <w:sz w:val="18"/>
          <w:szCs w:val="18"/>
        </w:rPr>
      </w:pPr>
    </w:p>
    <w:p w14:paraId="02FEFFEB" w14:textId="77777777" w:rsidR="0054564C" w:rsidRPr="000570C8" w:rsidRDefault="000570C8">
      <w:pPr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spacing w:val="3"/>
          <w:sz w:val="18"/>
          <w:szCs w:val="18"/>
        </w:rPr>
        <w:t>N</w:t>
      </w:r>
      <w:r w:rsidRPr="000570C8">
        <w:rPr>
          <w:rFonts w:asciiTheme="majorHAnsi" w:hAnsiTheme="majorHAnsi"/>
          <w:spacing w:val="2"/>
          <w:sz w:val="18"/>
          <w:szCs w:val="18"/>
        </w:rPr>
        <w:t>ANN</w:t>
      </w:r>
      <w:r w:rsidRPr="000570C8">
        <w:rPr>
          <w:rFonts w:asciiTheme="majorHAnsi" w:hAnsiTheme="majorHAnsi"/>
          <w:sz w:val="18"/>
          <w:szCs w:val="18"/>
        </w:rPr>
        <w:t xml:space="preserve">Y         </w:t>
      </w:r>
      <w:r w:rsidRPr="000570C8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J</w:t>
      </w:r>
      <w:r w:rsidRPr="000570C8">
        <w:rPr>
          <w:rFonts w:asciiTheme="majorHAnsi" w:hAnsiTheme="majorHAnsi"/>
          <w:spacing w:val="3"/>
          <w:sz w:val="18"/>
          <w:szCs w:val="18"/>
        </w:rPr>
        <w:t>u</w:t>
      </w:r>
      <w:r w:rsidRPr="000570C8">
        <w:rPr>
          <w:rFonts w:asciiTheme="majorHAnsi" w:hAnsiTheme="majorHAnsi"/>
          <w:sz w:val="18"/>
          <w:szCs w:val="18"/>
        </w:rPr>
        <w:t>n</w:t>
      </w:r>
      <w:r w:rsidRPr="000570C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2</w:t>
      </w:r>
      <w:r w:rsidRPr="000570C8">
        <w:rPr>
          <w:rFonts w:asciiTheme="majorHAnsi" w:hAnsiTheme="majorHAnsi"/>
          <w:spacing w:val="4"/>
          <w:sz w:val="18"/>
          <w:szCs w:val="18"/>
        </w:rPr>
        <w:t>0</w:t>
      </w:r>
      <w:r w:rsidRPr="000570C8">
        <w:rPr>
          <w:rFonts w:asciiTheme="majorHAnsi" w:hAnsiTheme="majorHAnsi"/>
          <w:spacing w:val="1"/>
          <w:sz w:val="18"/>
          <w:szCs w:val="18"/>
        </w:rPr>
        <w:t>1</w:t>
      </w:r>
      <w:r w:rsidRPr="000570C8">
        <w:rPr>
          <w:rFonts w:asciiTheme="majorHAnsi" w:hAnsiTheme="majorHAnsi"/>
          <w:sz w:val="18"/>
          <w:szCs w:val="18"/>
        </w:rPr>
        <w:t>3 –</w:t>
      </w:r>
      <w:r w:rsidRPr="000570C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Pre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pacing w:val="3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t</w:t>
      </w:r>
    </w:p>
    <w:p w14:paraId="0BAC7ECB" w14:textId="77777777" w:rsidR="0054564C" w:rsidRPr="000570C8" w:rsidRDefault="000570C8">
      <w:pPr>
        <w:spacing w:before="43" w:line="284" w:lineRule="auto"/>
        <w:ind w:right="229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es</w:t>
      </w:r>
      <w:r w:rsidRPr="000570C8">
        <w:rPr>
          <w:rFonts w:asciiTheme="majorHAnsi" w:hAnsiTheme="majorHAnsi"/>
          <w:spacing w:val="2"/>
          <w:sz w:val="18"/>
          <w:szCs w:val="18"/>
        </w:rPr>
        <w:t>p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si</w:t>
      </w:r>
      <w:r w:rsidRPr="000570C8">
        <w:rPr>
          <w:rFonts w:asciiTheme="majorHAnsi" w:hAnsiTheme="majorHAnsi"/>
          <w:spacing w:val="1"/>
          <w:sz w:val="18"/>
          <w:szCs w:val="18"/>
        </w:rPr>
        <w:t>b</w:t>
      </w:r>
      <w:r w:rsidRPr="000570C8">
        <w:rPr>
          <w:rFonts w:asciiTheme="majorHAnsi" w:hAnsiTheme="majorHAnsi"/>
          <w:sz w:val="18"/>
          <w:szCs w:val="18"/>
        </w:rPr>
        <w:t>le</w:t>
      </w:r>
      <w:r w:rsidRPr="000570C8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f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 xml:space="preserve">r </w:t>
      </w:r>
      <w:r w:rsidRPr="000570C8">
        <w:rPr>
          <w:rFonts w:asciiTheme="majorHAnsi" w:hAnsiTheme="majorHAnsi"/>
          <w:spacing w:val="1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-2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pp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in</w:t>
      </w:r>
      <w:r w:rsidRPr="000570C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acti</w:t>
      </w:r>
      <w:r w:rsidRPr="000570C8">
        <w:rPr>
          <w:rFonts w:asciiTheme="majorHAnsi" w:hAnsiTheme="majorHAnsi"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as</w:t>
      </w:r>
      <w:r w:rsidRPr="000570C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a ca</w:t>
      </w:r>
      <w:r w:rsidRPr="000570C8">
        <w:rPr>
          <w:rFonts w:asciiTheme="majorHAnsi" w:hAnsiTheme="majorHAnsi"/>
          <w:spacing w:val="-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er</w:t>
      </w:r>
      <w:r w:rsidRPr="000570C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to</w:t>
      </w:r>
      <w:r w:rsidRPr="000570C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6"/>
          <w:sz w:val="18"/>
          <w:szCs w:val="18"/>
        </w:rPr>
        <w:t>y</w:t>
      </w:r>
      <w:r w:rsidRPr="000570C8">
        <w:rPr>
          <w:rFonts w:asciiTheme="majorHAnsi" w:hAnsiTheme="majorHAnsi"/>
          <w:spacing w:val="1"/>
          <w:sz w:val="18"/>
          <w:szCs w:val="18"/>
        </w:rPr>
        <w:t>oun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c</w:t>
      </w:r>
      <w:r w:rsidRPr="000570C8">
        <w:rPr>
          <w:rFonts w:asciiTheme="majorHAnsi" w:hAnsiTheme="majorHAnsi"/>
          <w:spacing w:val="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il</w:t>
      </w:r>
      <w:r w:rsidRPr="000570C8">
        <w:rPr>
          <w:rFonts w:asciiTheme="majorHAnsi" w:hAnsiTheme="majorHAnsi"/>
          <w:spacing w:val="1"/>
          <w:sz w:val="18"/>
          <w:szCs w:val="18"/>
        </w:rPr>
        <w:t>d</w:t>
      </w:r>
      <w:r w:rsidRPr="000570C8">
        <w:rPr>
          <w:rFonts w:asciiTheme="majorHAnsi" w:hAnsiTheme="majorHAnsi"/>
          <w:spacing w:val="2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en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w</w:t>
      </w:r>
      <w:r w:rsidRPr="000570C8">
        <w:rPr>
          <w:rFonts w:asciiTheme="majorHAnsi" w:hAnsiTheme="majorHAnsi"/>
          <w:spacing w:val="4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en</w:t>
      </w:r>
      <w:r w:rsidRPr="000570C8">
        <w:rPr>
          <w:rFonts w:asciiTheme="majorHAnsi" w:hAnsiTheme="majorHAnsi"/>
          <w:spacing w:val="-2"/>
          <w:sz w:val="18"/>
          <w:szCs w:val="18"/>
        </w:rPr>
        <w:t xml:space="preserve"> t</w:t>
      </w:r>
      <w:r w:rsidRPr="000570C8">
        <w:rPr>
          <w:rFonts w:asciiTheme="majorHAnsi" w:hAnsiTheme="majorHAnsi"/>
          <w:spacing w:val="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eir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p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ts</w:t>
      </w:r>
      <w:r w:rsidRPr="000570C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 xml:space="preserve">e </w:t>
      </w:r>
      <w:r w:rsidRPr="000570C8">
        <w:rPr>
          <w:rFonts w:asciiTheme="majorHAnsi" w:hAnsiTheme="majorHAnsi"/>
          <w:spacing w:val="1"/>
          <w:sz w:val="18"/>
          <w:szCs w:val="18"/>
        </w:rPr>
        <w:t>no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v</w:t>
      </w:r>
      <w:r w:rsidRPr="000570C8">
        <w:rPr>
          <w:rFonts w:asciiTheme="majorHAnsi" w:hAnsiTheme="majorHAnsi"/>
          <w:sz w:val="18"/>
          <w:szCs w:val="18"/>
        </w:rPr>
        <w:t>aila</w:t>
      </w:r>
      <w:r w:rsidRPr="000570C8">
        <w:rPr>
          <w:rFonts w:asciiTheme="majorHAnsi" w:hAnsiTheme="majorHAnsi"/>
          <w:spacing w:val="1"/>
          <w:sz w:val="18"/>
          <w:szCs w:val="18"/>
        </w:rPr>
        <w:t>b</w:t>
      </w:r>
      <w:r w:rsidRPr="000570C8">
        <w:rPr>
          <w:rFonts w:asciiTheme="majorHAnsi" w:hAnsiTheme="majorHAnsi"/>
          <w:sz w:val="18"/>
          <w:szCs w:val="18"/>
        </w:rPr>
        <w:t>le.</w:t>
      </w:r>
    </w:p>
    <w:p w14:paraId="7388E07E" w14:textId="77777777" w:rsidR="0054564C" w:rsidRPr="000570C8" w:rsidRDefault="0054564C">
      <w:pPr>
        <w:spacing w:before="3" w:line="260" w:lineRule="exact"/>
        <w:rPr>
          <w:rFonts w:asciiTheme="majorHAnsi" w:hAnsiTheme="majorHAnsi"/>
          <w:sz w:val="18"/>
          <w:szCs w:val="18"/>
        </w:rPr>
      </w:pPr>
    </w:p>
    <w:p w14:paraId="6519478A" w14:textId="77777777" w:rsidR="0054564C" w:rsidRPr="000570C8" w:rsidRDefault="000570C8">
      <w:pPr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b/>
          <w:i/>
          <w:spacing w:val="2"/>
          <w:sz w:val="18"/>
          <w:szCs w:val="18"/>
        </w:rPr>
        <w:t>Dut</w:t>
      </w:r>
      <w:r w:rsidRPr="000570C8">
        <w:rPr>
          <w:rFonts w:asciiTheme="majorHAnsi" w:hAnsiTheme="majorHAnsi"/>
          <w:b/>
          <w:i/>
          <w:spacing w:val="5"/>
          <w:sz w:val="18"/>
          <w:szCs w:val="18"/>
        </w:rPr>
        <w:t>i</w:t>
      </w:r>
      <w:r w:rsidRPr="000570C8">
        <w:rPr>
          <w:rFonts w:asciiTheme="majorHAnsi" w:hAnsiTheme="majorHAnsi"/>
          <w:b/>
          <w:i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b/>
          <w:i/>
          <w:spacing w:val="4"/>
          <w:sz w:val="18"/>
          <w:szCs w:val="18"/>
        </w:rPr>
        <w:t>s</w:t>
      </w:r>
      <w:r w:rsidRPr="000570C8">
        <w:rPr>
          <w:rFonts w:asciiTheme="majorHAnsi" w:hAnsiTheme="majorHAnsi"/>
          <w:i/>
          <w:sz w:val="18"/>
          <w:szCs w:val="18"/>
        </w:rPr>
        <w:t>:</w:t>
      </w:r>
    </w:p>
    <w:p w14:paraId="15DA5406" w14:textId="77777777" w:rsidR="0054564C" w:rsidRPr="000570C8" w:rsidRDefault="000570C8">
      <w:pPr>
        <w:spacing w:before="92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C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Hel</w:t>
      </w:r>
      <w:r w:rsidRPr="000570C8">
        <w:rPr>
          <w:rFonts w:asciiTheme="majorHAnsi" w:hAnsiTheme="majorHAnsi"/>
          <w:spacing w:val="1"/>
          <w:sz w:val="18"/>
          <w:szCs w:val="18"/>
        </w:rPr>
        <w:t>p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c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il</w:t>
      </w:r>
      <w:r w:rsidRPr="000570C8">
        <w:rPr>
          <w:rFonts w:asciiTheme="majorHAnsi" w:hAnsiTheme="majorHAnsi"/>
          <w:spacing w:val="1"/>
          <w:sz w:val="18"/>
          <w:szCs w:val="18"/>
        </w:rPr>
        <w:t>dr</w:t>
      </w:r>
      <w:r w:rsidRPr="000570C8">
        <w:rPr>
          <w:rFonts w:asciiTheme="majorHAnsi" w:hAnsiTheme="majorHAnsi"/>
          <w:sz w:val="18"/>
          <w:szCs w:val="18"/>
        </w:rPr>
        <w:t>en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2"/>
          <w:sz w:val="18"/>
          <w:szCs w:val="18"/>
        </w:rPr>
        <w:t>w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z w:val="18"/>
          <w:szCs w:val="18"/>
        </w:rPr>
        <w:t>th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eir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1"/>
          <w:sz w:val="18"/>
          <w:szCs w:val="18"/>
        </w:rPr>
        <w:t>s</w:t>
      </w:r>
      <w:r w:rsidRPr="000570C8">
        <w:rPr>
          <w:rFonts w:asciiTheme="majorHAnsi" w:hAnsiTheme="majorHAnsi"/>
          <w:spacing w:val="3"/>
          <w:sz w:val="18"/>
          <w:szCs w:val="18"/>
        </w:rPr>
        <w:t>c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pacing w:val="1"/>
          <w:sz w:val="18"/>
          <w:szCs w:val="18"/>
        </w:rPr>
        <w:t>oo</w:t>
      </w:r>
      <w:r w:rsidRPr="000570C8">
        <w:rPr>
          <w:rFonts w:asciiTheme="majorHAnsi" w:hAnsiTheme="majorHAnsi"/>
          <w:sz w:val="18"/>
          <w:szCs w:val="18"/>
        </w:rPr>
        <w:t>l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pacing w:val="3"/>
          <w:sz w:val="18"/>
          <w:szCs w:val="18"/>
        </w:rPr>
        <w:t>o</w:t>
      </w:r>
      <w:r w:rsidRPr="000570C8">
        <w:rPr>
          <w:rFonts w:asciiTheme="majorHAnsi" w:hAnsiTheme="majorHAnsi"/>
          <w:spacing w:val="-4"/>
          <w:sz w:val="18"/>
          <w:szCs w:val="18"/>
        </w:rPr>
        <w:t>m</w:t>
      </w:r>
      <w:r w:rsidRPr="000570C8">
        <w:rPr>
          <w:rFonts w:asciiTheme="majorHAnsi" w:hAnsiTheme="majorHAnsi"/>
          <w:spacing w:val="3"/>
          <w:sz w:val="18"/>
          <w:szCs w:val="18"/>
        </w:rPr>
        <w:t>e</w:t>
      </w:r>
      <w:r w:rsidRPr="000570C8">
        <w:rPr>
          <w:rFonts w:asciiTheme="majorHAnsi" w:hAnsiTheme="majorHAnsi"/>
          <w:spacing w:val="-2"/>
          <w:sz w:val="18"/>
          <w:szCs w:val="18"/>
        </w:rPr>
        <w:t>w</w:t>
      </w:r>
      <w:r w:rsidRPr="000570C8">
        <w:rPr>
          <w:rFonts w:asciiTheme="majorHAnsi" w:hAnsiTheme="majorHAnsi"/>
          <w:spacing w:val="1"/>
          <w:sz w:val="18"/>
          <w:szCs w:val="18"/>
        </w:rPr>
        <w:t>or</w:t>
      </w:r>
      <w:r w:rsidRPr="000570C8">
        <w:rPr>
          <w:rFonts w:asciiTheme="majorHAnsi" w:hAnsiTheme="majorHAnsi"/>
          <w:spacing w:val="-1"/>
          <w:sz w:val="18"/>
          <w:szCs w:val="18"/>
        </w:rPr>
        <w:t>k</w:t>
      </w:r>
      <w:r w:rsidRPr="000570C8">
        <w:rPr>
          <w:rFonts w:asciiTheme="majorHAnsi" w:hAnsiTheme="majorHAnsi"/>
          <w:sz w:val="18"/>
          <w:szCs w:val="18"/>
        </w:rPr>
        <w:t>.</w:t>
      </w:r>
    </w:p>
    <w:p w14:paraId="73D62A51" w14:textId="77777777" w:rsidR="0054564C" w:rsidRPr="000570C8" w:rsidRDefault="000570C8">
      <w:pPr>
        <w:spacing w:before="18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C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2"/>
          <w:sz w:val="18"/>
          <w:szCs w:val="18"/>
        </w:rPr>
        <w:t>L</w:t>
      </w:r>
      <w:r w:rsidRPr="000570C8">
        <w:rPr>
          <w:rFonts w:asciiTheme="majorHAnsi" w:hAnsiTheme="majorHAnsi"/>
          <w:spacing w:val="1"/>
          <w:sz w:val="18"/>
          <w:szCs w:val="18"/>
        </w:rPr>
        <w:t>oo</w:t>
      </w:r>
      <w:r w:rsidRPr="000570C8">
        <w:rPr>
          <w:rFonts w:asciiTheme="majorHAnsi" w:hAnsiTheme="majorHAnsi"/>
          <w:spacing w:val="-1"/>
          <w:sz w:val="18"/>
          <w:szCs w:val="18"/>
        </w:rPr>
        <w:t>k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a</w:t>
      </w:r>
      <w:r w:rsidRPr="000570C8">
        <w:rPr>
          <w:rFonts w:asciiTheme="majorHAnsi" w:hAnsiTheme="majorHAnsi"/>
          <w:spacing w:val="-2"/>
          <w:sz w:val="18"/>
          <w:szCs w:val="18"/>
        </w:rPr>
        <w:t>f</w:t>
      </w:r>
      <w:r w:rsidRPr="000570C8">
        <w:rPr>
          <w:rFonts w:asciiTheme="majorHAnsi" w:hAnsiTheme="majorHAnsi"/>
          <w:sz w:val="18"/>
          <w:szCs w:val="18"/>
        </w:rPr>
        <w:t>ter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2"/>
          <w:sz w:val="18"/>
          <w:szCs w:val="18"/>
        </w:rPr>
        <w:t>f</w:t>
      </w:r>
      <w:r w:rsidRPr="000570C8">
        <w:rPr>
          <w:rFonts w:asciiTheme="majorHAnsi" w:hAnsiTheme="majorHAnsi"/>
          <w:spacing w:val="3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m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2"/>
          <w:sz w:val="18"/>
          <w:szCs w:val="18"/>
        </w:rPr>
        <w:t>l</w:t>
      </w:r>
      <w:r w:rsidRPr="000570C8">
        <w:rPr>
          <w:rFonts w:asciiTheme="majorHAnsi" w:hAnsiTheme="majorHAnsi"/>
          <w:sz w:val="18"/>
          <w:szCs w:val="18"/>
        </w:rPr>
        <w:t>y</w:t>
      </w:r>
      <w:r w:rsidRPr="000570C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p</w:t>
      </w:r>
      <w:r w:rsidRPr="000570C8">
        <w:rPr>
          <w:rFonts w:asciiTheme="majorHAnsi" w:hAnsiTheme="majorHAnsi"/>
          <w:sz w:val="18"/>
          <w:szCs w:val="18"/>
        </w:rPr>
        <w:t>et.</w:t>
      </w:r>
    </w:p>
    <w:p w14:paraId="7A2251D8" w14:textId="77777777" w:rsidR="0054564C" w:rsidRPr="000570C8" w:rsidRDefault="000570C8">
      <w:pPr>
        <w:spacing w:before="16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C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1"/>
          <w:sz w:val="18"/>
          <w:szCs w:val="18"/>
        </w:rPr>
        <w:t>C</w:t>
      </w: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a</w:t>
      </w:r>
      <w:r w:rsidRPr="000570C8">
        <w:rPr>
          <w:rFonts w:asciiTheme="majorHAnsi" w:hAnsiTheme="majorHAnsi"/>
          <w:sz w:val="18"/>
          <w:szCs w:val="18"/>
        </w:rPr>
        <w:t>ti</w:t>
      </w:r>
      <w:r w:rsidRPr="000570C8">
        <w:rPr>
          <w:rFonts w:asciiTheme="majorHAnsi" w:hAnsiTheme="majorHAnsi"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 xml:space="preserve">a </w:t>
      </w:r>
      <w:r w:rsidRPr="000570C8">
        <w:rPr>
          <w:rFonts w:asciiTheme="majorHAnsi" w:hAnsiTheme="majorHAnsi"/>
          <w:spacing w:val="-1"/>
          <w:sz w:val="18"/>
          <w:szCs w:val="18"/>
        </w:rPr>
        <w:t>s</w:t>
      </w:r>
      <w:r w:rsidRPr="000570C8">
        <w:rPr>
          <w:rFonts w:asciiTheme="majorHAnsi" w:hAnsiTheme="majorHAnsi"/>
          <w:spacing w:val="3"/>
          <w:sz w:val="18"/>
          <w:szCs w:val="18"/>
        </w:rPr>
        <w:t>a</w:t>
      </w:r>
      <w:r w:rsidRPr="000570C8">
        <w:rPr>
          <w:rFonts w:asciiTheme="majorHAnsi" w:hAnsiTheme="majorHAnsi"/>
          <w:spacing w:val="-2"/>
          <w:sz w:val="18"/>
          <w:szCs w:val="18"/>
        </w:rPr>
        <w:t>f</w:t>
      </w:r>
      <w:r w:rsidRPr="000570C8">
        <w:rPr>
          <w:rFonts w:asciiTheme="majorHAnsi" w:hAnsiTheme="majorHAnsi"/>
          <w:sz w:val="18"/>
          <w:szCs w:val="18"/>
        </w:rPr>
        <w:t>e,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fu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,</w:t>
      </w:r>
      <w:r w:rsidRPr="000570C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1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c</w:t>
      </w:r>
      <w:r w:rsidRPr="000570C8">
        <w:rPr>
          <w:rFonts w:asciiTheme="majorHAnsi" w:hAnsiTheme="majorHAnsi"/>
          <w:spacing w:val="-1"/>
          <w:sz w:val="18"/>
          <w:szCs w:val="18"/>
        </w:rPr>
        <w:t>u</w:t>
      </w: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a</w:t>
      </w:r>
      <w:r w:rsidRPr="000570C8">
        <w:rPr>
          <w:rFonts w:asciiTheme="majorHAnsi" w:hAnsiTheme="majorHAnsi"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l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pacing w:val="-1"/>
          <w:sz w:val="18"/>
          <w:szCs w:val="18"/>
        </w:rPr>
        <w:t>v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spacing w:val="-1"/>
          <w:sz w:val="18"/>
          <w:szCs w:val="18"/>
        </w:rPr>
        <w:t>v</w:t>
      </w:r>
      <w:r w:rsidRPr="000570C8">
        <w:rPr>
          <w:rFonts w:asciiTheme="majorHAnsi" w:hAnsiTheme="majorHAnsi"/>
          <w:sz w:val="18"/>
          <w:szCs w:val="18"/>
        </w:rPr>
        <w:t>ir</w:t>
      </w:r>
      <w:r w:rsidRPr="000570C8">
        <w:rPr>
          <w:rFonts w:asciiTheme="majorHAnsi" w:hAnsiTheme="majorHAnsi"/>
          <w:spacing w:val="1"/>
          <w:sz w:val="18"/>
          <w:szCs w:val="18"/>
        </w:rPr>
        <w:t>on</w:t>
      </w:r>
      <w:r w:rsidRPr="000570C8">
        <w:rPr>
          <w:rFonts w:asciiTheme="majorHAnsi" w:hAnsiTheme="majorHAnsi"/>
          <w:spacing w:val="-1"/>
          <w:sz w:val="18"/>
          <w:szCs w:val="18"/>
        </w:rPr>
        <w:t>m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1"/>
          <w:sz w:val="18"/>
          <w:szCs w:val="18"/>
        </w:rPr>
        <w:t>f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r</w:t>
      </w:r>
      <w:r w:rsidRPr="000570C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c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il</w:t>
      </w:r>
      <w:r w:rsidRPr="000570C8">
        <w:rPr>
          <w:rFonts w:asciiTheme="majorHAnsi" w:hAnsiTheme="majorHAnsi"/>
          <w:spacing w:val="3"/>
          <w:sz w:val="18"/>
          <w:szCs w:val="18"/>
        </w:rPr>
        <w:t>d</w:t>
      </w: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7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.</w:t>
      </w:r>
    </w:p>
    <w:p w14:paraId="11AAC561" w14:textId="77777777" w:rsidR="0054564C" w:rsidRPr="000570C8" w:rsidRDefault="000570C8">
      <w:pPr>
        <w:spacing w:before="16" w:line="271" w:lineRule="auto"/>
        <w:ind w:left="171" w:right="474" w:hanging="171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C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Kee</w:t>
      </w:r>
      <w:r w:rsidRPr="000570C8">
        <w:rPr>
          <w:rFonts w:asciiTheme="majorHAnsi" w:hAnsiTheme="majorHAnsi"/>
          <w:spacing w:val="2"/>
          <w:sz w:val="18"/>
          <w:szCs w:val="18"/>
        </w:rPr>
        <w:t>p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c</w:t>
      </w: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è</w:t>
      </w:r>
      <w:r w:rsidRPr="000570C8">
        <w:rPr>
          <w:rFonts w:asciiTheme="majorHAnsi" w:hAnsiTheme="majorHAnsi"/>
          <w:spacing w:val="1"/>
          <w:sz w:val="18"/>
          <w:szCs w:val="18"/>
        </w:rPr>
        <w:t>c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e,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b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droo</w:t>
      </w:r>
      <w:r w:rsidRPr="000570C8">
        <w:rPr>
          <w:rFonts w:asciiTheme="majorHAnsi" w:hAnsiTheme="majorHAnsi"/>
          <w:spacing w:val="-1"/>
          <w:sz w:val="18"/>
          <w:szCs w:val="18"/>
        </w:rPr>
        <w:t>m</w:t>
      </w:r>
      <w:r w:rsidRPr="000570C8">
        <w:rPr>
          <w:rFonts w:asciiTheme="majorHAnsi" w:hAnsiTheme="majorHAnsi"/>
          <w:spacing w:val="2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,</w:t>
      </w:r>
      <w:r w:rsidRPr="000570C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q</w:t>
      </w:r>
      <w:r w:rsidRPr="000570C8">
        <w:rPr>
          <w:rFonts w:asciiTheme="majorHAnsi" w:hAnsiTheme="majorHAnsi"/>
          <w:spacing w:val="-1"/>
          <w:sz w:val="18"/>
          <w:szCs w:val="18"/>
        </w:rPr>
        <w:t>u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3"/>
          <w:sz w:val="18"/>
          <w:szCs w:val="18"/>
        </w:rPr>
        <w:t>p</w:t>
      </w:r>
      <w:r w:rsidRPr="000570C8">
        <w:rPr>
          <w:rFonts w:asciiTheme="majorHAnsi" w:hAnsiTheme="majorHAnsi"/>
          <w:spacing w:val="-4"/>
          <w:sz w:val="18"/>
          <w:szCs w:val="18"/>
        </w:rPr>
        <w:t>m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t,</w:t>
      </w:r>
      <w:r w:rsidRPr="000570C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3"/>
          <w:sz w:val="18"/>
          <w:szCs w:val="18"/>
        </w:rPr>
        <w:t>o</w:t>
      </w:r>
      <w:r w:rsidRPr="000570C8">
        <w:rPr>
          <w:rFonts w:asciiTheme="majorHAnsi" w:hAnsiTheme="majorHAnsi"/>
          <w:spacing w:val="-4"/>
          <w:sz w:val="18"/>
          <w:szCs w:val="18"/>
        </w:rPr>
        <w:t>y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cle</w:t>
      </w:r>
      <w:r w:rsidRPr="000570C8">
        <w:rPr>
          <w:rFonts w:asciiTheme="majorHAnsi" w:hAnsiTheme="majorHAnsi"/>
          <w:spacing w:val="3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,</w:t>
      </w:r>
      <w:r w:rsidRPr="000570C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 xml:space="preserve">well </w:t>
      </w:r>
      <w:r w:rsidRPr="000570C8">
        <w:rPr>
          <w:rFonts w:asciiTheme="majorHAnsi" w:hAnsiTheme="majorHAnsi"/>
          <w:spacing w:val="-4"/>
          <w:sz w:val="18"/>
          <w:szCs w:val="18"/>
        </w:rPr>
        <w:t>m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ta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d</w:t>
      </w:r>
      <w:r w:rsidRPr="000570C8">
        <w:rPr>
          <w:rFonts w:asciiTheme="majorHAnsi" w:hAnsiTheme="majorHAnsi"/>
          <w:sz w:val="18"/>
          <w:szCs w:val="18"/>
        </w:rPr>
        <w:t>,</w:t>
      </w:r>
      <w:r w:rsidRPr="000570C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 xml:space="preserve">d </w:t>
      </w:r>
      <w:r w:rsidRPr="000570C8">
        <w:rPr>
          <w:rFonts w:asciiTheme="majorHAnsi" w:hAnsiTheme="majorHAnsi"/>
          <w:spacing w:val="-1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te</w:t>
      </w: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ilize</w:t>
      </w:r>
      <w:r w:rsidRPr="000570C8">
        <w:rPr>
          <w:rFonts w:asciiTheme="majorHAnsi" w:hAnsiTheme="majorHAnsi"/>
          <w:spacing w:val="2"/>
          <w:sz w:val="18"/>
          <w:szCs w:val="18"/>
        </w:rPr>
        <w:t>d</w:t>
      </w:r>
      <w:r w:rsidRPr="000570C8">
        <w:rPr>
          <w:rFonts w:asciiTheme="majorHAnsi" w:hAnsiTheme="majorHAnsi"/>
          <w:sz w:val="18"/>
          <w:szCs w:val="18"/>
        </w:rPr>
        <w:t>.</w:t>
      </w:r>
    </w:p>
    <w:p w14:paraId="5F62E218" w14:textId="77777777" w:rsidR="0054564C" w:rsidRPr="000570C8" w:rsidRDefault="000570C8">
      <w:pPr>
        <w:spacing w:line="220" w:lineRule="exact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C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M</w:t>
      </w:r>
      <w:r w:rsidRPr="000570C8">
        <w:rPr>
          <w:rFonts w:asciiTheme="majorHAnsi" w:hAnsiTheme="majorHAnsi"/>
          <w:spacing w:val="1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k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a</w:t>
      </w:r>
      <w:r w:rsidRPr="000570C8">
        <w:rPr>
          <w:rFonts w:asciiTheme="majorHAnsi" w:hAnsiTheme="majorHAnsi"/>
          <w:sz w:val="18"/>
          <w:szCs w:val="18"/>
        </w:rPr>
        <w:t>l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y</w:t>
      </w:r>
      <w:r w:rsidRPr="000570C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1"/>
          <w:sz w:val="18"/>
          <w:szCs w:val="18"/>
        </w:rPr>
        <w:t>pp</w:t>
      </w:r>
      <w:r w:rsidRPr="000570C8">
        <w:rPr>
          <w:rFonts w:asciiTheme="majorHAnsi" w:hAnsiTheme="majorHAnsi"/>
          <w:sz w:val="18"/>
          <w:szCs w:val="18"/>
        </w:rPr>
        <w:t>eti</w:t>
      </w:r>
      <w:r w:rsidRPr="000570C8">
        <w:rPr>
          <w:rFonts w:asciiTheme="majorHAnsi" w:hAnsiTheme="majorHAnsi"/>
          <w:spacing w:val="-1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4"/>
          <w:sz w:val="18"/>
          <w:szCs w:val="18"/>
        </w:rPr>
        <w:t>m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a</w:t>
      </w:r>
      <w:r w:rsidRPr="000570C8">
        <w:rPr>
          <w:rFonts w:asciiTheme="majorHAnsi" w:hAnsiTheme="majorHAnsi"/>
          <w:spacing w:val="2"/>
          <w:sz w:val="18"/>
          <w:szCs w:val="18"/>
        </w:rPr>
        <w:t>l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2"/>
          <w:sz w:val="18"/>
          <w:szCs w:val="18"/>
        </w:rPr>
        <w:t>f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r</w:t>
      </w:r>
      <w:r w:rsidRPr="000570C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c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il</w:t>
      </w:r>
      <w:r w:rsidRPr="000570C8">
        <w:rPr>
          <w:rFonts w:asciiTheme="majorHAnsi" w:hAnsiTheme="majorHAnsi"/>
          <w:spacing w:val="1"/>
          <w:sz w:val="18"/>
          <w:szCs w:val="18"/>
        </w:rPr>
        <w:t>dr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4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.</w:t>
      </w:r>
    </w:p>
    <w:p w14:paraId="6F8893F9" w14:textId="77777777" w:rsidR="0054564C" w:rsidRPr="000570C8" w:rsidRDefault="000570C8">
      <w:pPr>
        <w:spacing w:before="16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C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pacing w:val="2"/>
          <w:sz w:val="18"/>
          <w:szCs w:val="18"/>
        </w:rPr>
        <w:t>s</w:t>
      </w:r>
      <w:r w:rsidRPr="000570C8">
        <w:rPr>
          <w:rFonts w:asciiTheme="majorHAnsi" w:hAnsiTheme="majorHAnsi"/>
          <w:spacing w:val="-1"/>
          <w:sz w:val="18"/>
          <w:szCs w:val="18"/>
        </w:rPr>
        <w:t>u</w:t>
      </w: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at</w:t>
      </w:r>
      <w:r w:rsidRPr="000570C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p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pacing w:val="-1"/>
          <w:sz w:val="18"/>
          <w:szCs w:val="18"/>
        </w:rPr>
        <w:t>s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pacing w:val="3"/>
          <w:sz w:val="18"/>
          <w:szCs w:val="18"/>
        </w:rPr>
        <w:t>a</w:t>
      </w:r>
      <w:r w:rsidRPr="000570C8">
        <w:rPr>
          <w:rFonts w:asciiTheme="majorHAnsi" w:hAnsiTheme="majorHAnsi"/>
          <w:sz w:val="18"/>
          <w:szCs w:val="18"/>
        </w:rPr>
        <w:t>l</w:t>
      </w:r>
      <w:r w:rsidRPr="000570C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3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d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f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c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il</w:t>
      </w:r>
      <w:r w:rsidRPr="000570C8">
        <w:rPr>
          <w:rFonts w:asciiTheme="majorHAnsi" w:hAnsiTheme="majorHAnsi"/>
          <w:spacing w:val="1"/>
          <w:sz w:val="18"/>
          <w:szCs w:val="18"/>
        </w:rPr>
        <w:t>dr</w:t>
      </w:r>
      <w:r w:rsidRPr="000570C8">
        <w:rPr>
          <w:rFonts w:asciiTheme="majorHAnsi" w:hAnsiTheme="majorHAnsi"/>
          <w:sz w:val="18"/>
          <w:szCs w:val="18"/>
        </w:rPr>
        <w:t>en</w:t>
      </w:r>
      <w:r w:rsidRPr="000570C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4"/>
          <w:sz w:val="18"/>
          <w:szCs w:val="18"/>
        </w:rPr>
        <w:t>m</w:t>
      </w:r>
      <w:r w:rsidRPr="000570C8">
        <w:rPr>
          <w:rFonts w:asciiTheme="majorHAnsi" w:hAnsiTheme="majorHAnsi"/>
          <w:spacing w:val="3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n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 xml:space="preserve">a </w:t>
      </w:r>
      <w:r w:rsidRPr="000570C8">
        <w:rPr>
          <w:rFonts w:asciiTheme="majorHAnsi" w:hAnsiTheme="majorHAnsi"/>
          <w:spacing w:val="1"/>
          <w:sz w:val="18"/>
          <w:szCs w:val="18"/>
        </w:rPr>
        <w:t>d</w:t>
      </w:r>
      <w:r w:rsidRPr="000570C8">
        <w:rPr>
          <w:rFonts w:asciiTheme="majorHAnsi" w:hAnsiTheme="majorHAnsi"/>
          <w:sz w:val="18"/>
          <w:szCs w:val="18"/>
        </w:rPr>
        <w:t>ai</w:t>
      </w:r>
      <w:r w:rsidRPr="000570C8">
        <w:rPr>
          <w:rFonts w:asciiTheme="majorHAnsi" w:hAnsiTheme="majorHAnsi"/>
          <w:spacing w:val="2"/>
          <w:sz w:val="18"/>
          <w:szCs w:val="18"/>
        </w:rPr>
        <w:t>l</w:t>
      </w:r>
      <w:r w:rsidRPr="000570C8">
        <w:rPr>
          <w:rFonts w:asciiTheme="majorHAnsi" w:hAnsiTheme="majorHAnsi"/>
          <w:sz w:val="18"/>
          <w:szCs w:val="18"/>
        </w:rPr>
        <w:t>y</w:t>
      </w:r>
      <w:r w:rsidRPr="000570C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b</w:t>
      </w:r>
      <w:r w:rsidRPr="000570C8">
        <w:rPr>
          <w:rFonts w:asciiTheme="majorHAnsi" w:hAnsiTheme="majorHAnsi"/>
          <w:sz w:val="18"/>
          <w:szCs w:val="18"/>
        </w:rPr>
        <w:t>asi</w:t>
      </w:r>
      <w:r w:rsidRPr="000570C8">
        <w:rPr>
          <w:rFonts w:asciiTheme="majorHAnsi" w:hAnsiTheme="majorHAnsi"/>
          <w:spacing w:val="4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.</w:t>
      </w:r>
    </w:p>
    <w:p w14:paraId="65A1AED1" w14:textId="77777777" w:rsidR="0054564C" w:rsidRPr="000570C8" w:rsidRDefault="000570C8">
      <w:pPr>
        <w:spacing w:before="18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C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1"/>
          <w:sz w:val="18"/>
          <w:szCs w:val="18"/>
        </w:rPr>
        <w:t>C</w:t>
      </w:r>
      <w:r w:rsidRPr="000570C8">
        <w:rPr>
          <w:rFonts w:asciiTheme="majorHAnsi" w:hAnsiTheme="majorHAnsi"/>
          <w:sz w:val="18"/>
          <w:szCs w:val="18"/>
        </w:rPr>
        <w:t>an</w:t>
      </w:r>
      <w:r w:rsidRPr="000570C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qu</w:t>
      </w:r>
      <w:r w:rsidRPr="000570C8">
        <w:rPr>
          <w:rFonts w:asciiTheme="majorHAnsi" w:hAnsiTheme="majorHAnsi"/>
          <w:sz w:val="18"/>
          <w:szCs w:val="18"/>
        </w:rPr>
        <w:t>ic</w:t>
      </w:r>
      <w:r w:rsidRPr="000570C8">
        <w:rPr>
          <w:rFonts w:asciiTheme="majorHAnsi" w:hAnsiTheme="majorHAnsi"/>
          <w:spacing w:val="-1"/>
          <w:sz w:val="18"/>
          <w:szCs w:val="18"/>
        </w:rPr>
        <w:t>k</w:t>
      </w:r>
      <w:r w:rsidRPr="000570C8">
        <w:rPr>
          <w:rFonts w:asciiTheme="majorHAnsi" w:hAnsiTheme="majorHAnsi"/>
          <w:spacing w:val="2"/>
          <w:sz w:val="18"/>
          <w:szCs w:val="18"/>
        </w:rPr>
        <w:t>l</w:t>
      </w:r>
      <w:r w:rsidRPr="000570C8">
        <w:rPr>
          <w:rFonts w:asciiTheme="majorHAnsi" w:hAnsiTheme="majorHAnsi"/>
          <w:sz w:val="18"/>
          <w:szCs w:val="18"/>
        </w:rPr>
        <w:t>y</w:t>
      </w:r>
      <w:r w:rsidRPr="000570C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bo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 xml:space="preserve">d </w:t>
      </w:r>
      <w:r w:rsidRPr="000570C8">
        <w:rPr>
          <w:rFonts w:asciiTheme="majorHAnsi" w:hAnsiTheme="majorHAnsi"/>
          <w:spacing w:val="-2"/>
          <w:sz w:val="18"/>
          <w:szCs w:val="18"/>
        </w:rPr>
        <w:t>w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z w:val="18"/>
          <w:szCs w:val="18"/>
        </w:rPr>
        <w:t>h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c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il</w:t>
      </w:r>
      <w:r w:rsidRPr="000570C8">
        <w:rPr>
          <w:rFonts w:asciiTheme="majorHAnsi" w:hAnsiTheme="majorHAnsi"/>
          <w:spacing w:val="1"/>
          <w:sz w:val="18"/>
          <w:szCs w:val="18"/>
        </w:rPr>
        <w:t>dr</w:t>
      </w:r>
      <w:r w:rsidRPr="000570C8">
        <w:rPr>
          <w:rFonts w:asciiTheme="majorHAnsi" w:hAnsiTheme="majorHAnsi"/>
          <w:spacing w:val="3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n</w:t>
      </w:r>
      <w:r w:rsidRPr="000570C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 xml:space="preserve">at </w:t>
      </w:r>
      <w:r w:rsidRPr="000570C8">
        <w:rPr>
          <w:rFonts w:asciiTheme="majorHAnsi" w:hAnsiTheme="majorHAnsi"/>
          <w:spacing w:val="-1"/>
          <w:sz w:val="18"/>
          <w:szCs w:val="18"/>
        </w:rPr>
        <w:t>sh</w:t>
      </w:r>
      <w:r w:rsidRPr="000570C8">
        <w:rPr>
          <w:rFonts w:asciiTheme="majorHAnsi" w:hAnsiTheme="majorHAnsi"/>
          <w:sz w:val="18"/>
          <w:szCs w:val="18"/>
        </w:rPr>
        <w:t xml:space="preserve">e 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as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j</w:t>
      </w:r>
      <w:r w:rsidRPr="000570C8">
        <w:rPr>
          <w:rFonts w:asciiTheme="majorHAnsi" w:hAnsiTheme="majorHAnsi"/>
          <w:spacing w:val="-1"/>
          <w:sz w:val="18"/>
          <w:szCs w:val="18"/>
        </w:rPr>
        <w:t>u</w:t>
      </w:r>
      <w:r w:rsidRPr="000570C8">
        <w:rPr>
          <w:rFonts w:asciiTheme="majorHAnsi" w:hAnsiTheme="majorHAnsi"/>
          <w:spacing w:val="2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4"/>
          <w:sz w:val="18"/>
          <w:szCs w:val="18"/>
        </w:rPr>
        <w:t>m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4"/>
          <w:sz w:val="18"/>
          <w:szCs w:val="18"/>
        </w:rPr>
        <w:t>t</w:t>
      </w:r>
      <w:r w:rsidRPr="000570C8">
        <w:rPr>
          <w:rFonts w:asciiTheme="majorHAnsi" w:hAnsiTheme="majorHAnsi"/>
          <w:sz w:val="18"/>
          <w:szCs w:val="18"/>
        </w:rPr>
        <w:t>.</w:t>
      </w:r>
    </w:p>
    <w:p w14:paraId="06BC6F68" w14:textId="77777777" w:rsidR="0054564C" w:rsidRPr="000570C8" w:rsidRDefault="000570C8">
      <w:pPr>
        <w:spacing w:before="16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C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K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pacing w:val="3"/>
          <w:sz w:val="18"/>
          <w:szCs w:val="18"/>
        </w:rPr>
        <w:t>o</w:t>
      </w:r>
      <w:r w:rsidRPr="000570C8">
        <w:rPr>
          <w:rFonts w:asciiTheme="majorHAnsi" w:hAnsiTheme="majorHAnsi"/>
          <w:spacing w:val="-2"/>
          <w:sz w:val="18"/>
          <w:szCs w:val="18"/>
        </w:rPr>
        <w:t>w</w:t>
      </w:r>
      <w:r w:rsidRPr="000570C8">
        <w:rPr>
          <w:rFonts w:asciiTheme="majorHAnsi" w:hAnsiTheme="majorHAnsi"/>
          <w:sz w:val="18"/>
          <w:szCs w:val="18"/>
        </w:rPr>
        <w:t>le</w:t>
      </w:r>
      <w:r w:rsidRPr="000570C8">
        <w:rPr>
          <w:rFonts w:asciiTheme="majorHAnsi" w:hAnsiTheme="majorHAnsi"/>
          <w:spacing w:val="1"/>
          <w:sz w:val="18"/>
          <w:szCs w:val="18"/>
        </w:rPr>
        <w:t>d</w:t>
      </w:r>
      <w:r w:rsidRPr="000570C8">
        <w:rPr>
          <w:rFonts w:asciiTheme="majorHAnsi" w:hAnsiTheme="majorHAnsi"/>
          <w:spacing w:val="-1"/>
          <w:sz w:val="18"/>
          <w:szCs w:val="18"/>
        </w:rPr>
        <w:t>g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f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>m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3"/>
          <w:sz w:val="18"/>
          <w:szCs w:val="18"/>
        </w:rPr>
        <w:t>r</w:t>
      </w:r>
      <w:r w:rsidRPr="000570C8">
        <w:rPr>
          <w:rFonts w:asciiTheme="majorHAnsi" w:hAnsiTheme="majorHAnsi"/>
          <w:spacing w:val="-1"/>
          <w:sz w:val="18"/>
          <w:szCs w:val="18"/>
        </w:rPr>
        <w:t>g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pacing w:val="3"/>
          <w:sz w:val="18"/>
          <w:szCs w:val="18"/>
        </w:rPr>
        <w:t>c</w:t>
      </w:r>
      <w:r w:rsidRPr="000570C8">
        <w:rPr>
          <w:rFonts w:asciiTheme="majorHAnsi" w:hAnsiTheme="majorHAnsi"/>
          <w:sz w:val="18"/>
          <w:szCs w:val="18"/>
        </w:rPr>
        <w:t>y</w:t>
      </w:r>
      <w:r w:rsidRPr="000570C8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Fir</w:t>
      </w:r>
      <w:r w:rsidRPr="000570C8">
        <w:rPr>
          <w:rFonts w:asciiTheme="majorHAnsi" w:hAnsiTheme="majorHAnsi"/>
          <w:spacing w:val="2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2"/>
          <w:sz w:val="18"/>
          <w:szCs w:val="18"/>
        </w:rPr>
        <w:t>A</w:t>
      </w:r>
      <w:r w:rsidRPr="000570C8">
        <w:rPr>
          <w:rFonts w:asciiTheme="majorHAnsi" w:hAnsiTheme="majorHAnsi"/>
          <w:sz w:val="18"/>
          <w:szCs w:val="18"/>
        </w:rPr>
        <w:t>id</w:t>
      </w:r>
      <w:r w:rsidRPr="000570C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pro</w:t>
      </w:r>
      <w:r w:rsidRPr="000570C8">
        <w:rPr>
          <w:rFonts w:asciiTheme="majorHAnsi" w:hAnsiTheme="majorHAnsi"/>
          <w:sz w:val="18"/>
          <w:szCs w:val="18"/>
        </w:rPr>
        <w:t>c</w:t>
      </w:r>
      <w:r w:rsidRPr="000570C8">
        <w:rPr>
          <w:rFonts w:asciiTheme="majorHAnsi" w:hAnsiTheme="majorHAnsi"/>
          <w:spacing w:val="1"/>
          <w:sz w:val="18"/>
          <w:szCs w:val="18"/>
        </w:rPr>
        <w:t>ed</w:t>
      </w:r>
      <w:r w:rsidRPr="000570C8">
        <w:rPr>
          <w:rFonts w:asciiTheme="majorHAnsi" w:hAnsiTheme="majorHAnsi"/>
          <w:spacing w:val="-1"/>
          <w:sz w:val="18"/>
          <w:szCs w:val="18"/>
        </w:rPr>
        <w:t>u</w:t>
      </w: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4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.</w:t>
      </w:r>
    </w:p>
    <w:p w14:paraId="060A9657" w14:textId="77777777" w:rsidR="0054564C" w:rsidRPr="000570C8" w:rsidRDefault="000570C8">
      <w:pPr>
        <w:spacing w:before="16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C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1"/>
          <w:sz w:val="18"/>
          <w:szCs w:val="18"/>
        </w:rPr>
        <w:t>C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llect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pacing w:val="3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n</w:t>
      </w:r>
      <w:r w:rsidRPr="000570C8">
        <w:rPr>
          <w:rFonts w:asciiTheme="majorHAnsi" w:hAnsiTheme="majorHAnsi"/>
          <w:spacing w:val="-2"/>
          <w:sz w:val="18"/>
          <w:szCs w:val="18"/>
        </w:rPr>
        <w:t xml:space="preserve"> w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2"/>
          <w:sz w:val="18"/>
          <w:szCs w:val="18"/>
        </w:rPr>
        <w:t>s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ir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c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il</w:t>
      </w:r>
      <w:r w:rsidRPr="000570C8">
        <w:rPr>
          <w:rFonts w:asciiTheme="majorHAnsi" w:hAnsiTheme="majorHAnsi"/>
          <w:spacing w:val="1"/>
          <w:sz w:val="18"/>
          <w:szCs w:val="18"/>
        </w:rPr>
        <w:t>dr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n’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cl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es.</w:t>
      </w:r>
    </w:p>
    <w:p w14:paraId="5F364BDD" w14:textId="77777777" w:rsidR="0054564C" w:rsidRPr="000570C8" w:rsidRDefault="000570C8">
      <w:pPr>
        <w:spacing w:before="18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C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P</w:t>
      </w: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p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c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il</w:t>
      </w:r>
      <w:r w:rsidRPr="000570C8">
        <w:rPr>
          <w:rFonts w:asciiTheme="majorHAnsi" w:hAnsiTheme="majorHAnsi"/>
          <w:spacing w:val="1"/>
          <w:sz w:val="18"/>
          <w:szCs w:val="18"/>
        </w:rPr>
        <w:t>dr</w:t>
      </w:r>
      <w:r w:rsidRPr="000570C8">
        <w:rPr>
          <w:rFonts w:asciiTheme="majorHAnsi" w:hAnsiTheme="majorHAnsi"/>
          <w:sz w:val="18"/>
          <w:szCs w:val="18"/>
        </w:rPr>
        <w:t>en</w:t>
      </w:r>
      <w:r w:rsidRPr="000570C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2"/>
          <w:sz w:val="18"/>
          <w:szCs w:val="18"/>
        </w:rPr>
        <w:t>f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r</w:t>
      </w:r>
      <w:r w:rsidRPr="000570C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b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4"/>
          <w:sz w:val="18"/>
          <w:szCs w:val="18"/>
        </w:rPr>
        <w:t>d</w:t>
      </w:r>
      <w:r w:rsidRPr="000570C8">
        <w:rPr>
          <w:rFonts w:asciiTheme="majorHAnsi" w:hAnsiTheme="majorHAnsi"/>
          <w:sz w:val="18"/>
          <w:szCs w:val="18"/>
        </w:rPr>
        <w:t>.</w:t>
      </w:r>
    </w:p>
    <w:p w14:paraId="41094955" w14:textId="77777777" w:rsidR="0054564C" w:rsidRPr="000570C8" w:rsidRDefault="0054564C">
      <w:pPr>
        <w:spacing w:before="4" w:line="160" w:lineRule="exact"/>
        <w:rPr>
          <w:rFonts w:asciiTheme="majorHAnsi" w:hAnsiTheme="majorHAnsi"/>
          <w:sz w:val="18"/>
          <w:szCs w:val="18"/>
        </w:rPr>
      </w:pPr>
    </w:p>
    <w:p w14:paraId="1C4F18E0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tbl>
      <w:tblPr>
        <w:tblW w:w="0" w:type="auto"/>
        <w:tblInd w:w="-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0"/>
        <w:gridCol w:w="1198"/>
        <w:gridCol w:w="2783"/>
      </w:tblGrid>
      <w:tr w:rsidR="000570C8" w:rsidRPr="000570C8" w14:paraId="2830FFE6" w14:textId="77777777">
        <w:trPr>
          <w:trHeight w:hRule="exact" w:val="4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2179F86F" w14:textId="77777777" w:rsidR="0054564C" w:rsidRPr="000570C8" w:rsidRDefault="000570C8">
            <w:pPr>
              <w:spacing w:before="75"/>
              <w:ind w:left="40"/>
              <w:rPr>
                <w:rFonts w:asciiTheme="majorHAnsi" w:hAnsiTheme="majorHAnsi"/>
                <w:sz w:val="18"/>
                <w:szCs w:val="18"/>
              </w:rPr>
            </w:pPr>
            <w:r w:rsidRPr="000570C8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C</w:t>
            </w:r>
            <w:r w:rsidRPr="000570C8">
              <w:rPr>
                <w:rFonts w:asciiTheme="majorHAnsi" w:hAnsiTheme="majorHAnsi"/>
                <w:b/>
                <w:i/>
                <w:spacing w:val="1"/>
                <w:sz w:val="18"/>
                <w:szCs w:val="18"/>
              </w:rPr>
              <w:t>o</w:t>
            </w:r>
            <w:r w:rsidRPr="000570C8">
              <w:rPr>
                <w:rFonts w:asciiTheme="majorHAnsi" w:hAnsiTheme="majorHAnsi"/>
                <w:b/>
                <w:i/>
                <w:spacing w:val="5"/>
                <w:sz w:val="18"/>
                <w:szCs w:val="18"/>
              </w:rPr>
              <w:t>m</w:t>
            </w:r>
            <w:r w:rsidRPr="000570C8">
              <w:rPr>
                <w:rFonts w:asciiTheme="majorHAnsi" w:hAnsiTheme="majorHAnsi"/>
                <w:b/>
                <w:i/>
                <w:spacing w:val="1"/>
                <w:sz w:val="18"/>
                <w:szCs w:val="18"/>
              </w:rPr>
              <w:t>p</w:t>
            </w:r>
            <w:r w:rsidRPr="000570C8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a</w:t>
            </w:r>
            <w:r w:rsidRPr="000570C8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n</w:t>
            </w:r>
            <w:r w:rsidRPr="000570C8">
              <w:rPr>
                <w:rFonts w:asciiTheme="majorHAnsi" w:hAnsiTheme="majorHAnsi"/>
                <w:b/>
                <w:i/>
                <w:sz w:val="18"/>
                <w:szCs w:val="18"/>
              </w:rPr>
              <w:t>y</w:t>
            </w:r>
            <w:r w:rsidRPr="000570C8">
              <w:rPr>
                <w:rFonts w:asciiTheme="majorHAnsi" w:hAnsiTheme="majorHAnsi"/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b/>
                <w:i/>
                <w:sz w:val="18"/>
                <w:szCs w:val="18"/>
              </w:rPr>
              <w:t>n</w:t>
            </w:r>
            <w:r w:rsidRPr="000570C8">
              <w:rPr>
                <w:rFonts w:asciiTheme="majorHAnsi" w:hAnsiTheme="majorHAnsi"/>
                <w:b/>
                <w:i/>
                <w:spacing w:val="1"/>
                <w:sz w:val="18"/>
                <w:szCs w:val="18"/>
              </w:rPr>
              <w:t>a</w:t>
            </w:r>
            <w:r w:rsidRPr="000570C8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m</w:t>
            </w:r>
            <w:r w:rsidRPr="000570C8">
              <w:rPr>
                <w:rFonts w:asciiTheme="majorHAnsi" w:hAnsiTheme="majorHAnsi"/>
                <w:b/>
                <w:i/>
                <w:sz w:val="18"/>
                <w:szCs w:val="18"/>
              </w:rPr>
              <w:t>e</w:t>
            </w:r>
            <w:r w:rsidRPr="000570C8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b/>
                <w:i/>
                <w:sz w:val="18"/>
                <w:szCs w:val="18"/>
              </w:rPr>
              <w:t>-</w:t>
            </w:r>
            <w:r w:rsidRPr="000570C8">
              <w:rPr>
                <w:rFonts w:asciiTheme="majorHAnsi" w:hAnsiTheme="majorHAnsi"/>
                <w:b/>
                <w:i/>
                <w:spacing w:val="4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L</w:t>
            </w:r>
            <w:r w:rsidRPr="000570C8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o</w:t>
            </w:r>
            <w:r w:rsidRPr="000570C8">
              <w:rPr>
                <w:rFonts w:asciiTheme="majorHAnsi" w:hAnsiTheme="majorHAnsi"/>
                <w:b/>
                <w:i/>
                <w:sz w:val="18"/>
                <w:szCs w:val="18"/>
              </w:rPr>
              <w:t>c</w:t>
            </w:r>
            <w:r w:rsidRPr="000570C8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a</w:t>
            </w:r>
            <w:r w:rsidRPr="000570C8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t</w:t>
            </w:r>
            <w:r w:rsidRPr="000570C8">
              <w:rPr>
                <w:rFonts w:asciiTheme="majorHAnsi" w:hAnsiTheme="majorHAnsi"/>
                <w:b/>
                <w:i/>
                <w:sz w:val="18"/>
                <w:szCs w:val="18"/>
              </w:rPr>
              <w:t>i</w:t>
            </w:r>
            <w:r w:rsidRPr="000570C8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o</w:t>
            </w:r>
            <w:r w:rsidRPr="000570C8">
              <w:rPr>
                <w:rFonts w:asciiTheme="majorHAnsi" w:hAnsiTheme="majorHAnsi"/>
                <w:b/>
                <w:i/>
                <w:sz w:val="18"/>
                <w:szCs w:val="18"/>
              </w:rPr>
              <w:t>n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F3C707F" w14:textId="77777777" w:rsidR="0054564C" w:rsidRPr="000570C8" w:rsidRDefault="000570C8">
            <w:pPr>
              <w:spacing w:before="75"/>
              <w:ind w:left="149"/>
              <w:rPr>
                <w:rFonts w:asciiTheme="majorHAnsi" w:hAnsiTheme="majorHAnsi"/>
                <w:sz w:val="18"/>
                <w:szCs w:val="18"/>
              </w:rPr>
            </w:pPr>
            <w:r w:rsidRPr="000570C8">
              <w:rPr>
                <w:rFonts w:asciiTheme="majorHAnsi" w:hAnsiTheme="majorHAnsi"/>
                <w:spacing w:val="3"/>
                <w:sz w:val="18"/>
                <w:szCs w:val="18"/>
              </w:rPr>
              <w:t>J</w:t>
            </w:r>
            <w:r w:rsidRPr="000570C8">
              <w:rPr>
                <w:rFonts w:asciiTheme="majorHAnsi" w:hAnsiTheme="majorHAnsi"/>
                <w:spacing w:val="2"/>
                <w:sz w:val="18"/>
                <w:szCs w:val="18"/>
              </w:rPr>
              <w:t>O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B</w:t>
            </w:r>
            <w:r w:rsidRPr="000570C8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spacing w:val="2"/>
                <w:sz w:val="18"/>
                <w:szCs w:val="18"/>
              </w:rPr>
              <w:t>TIT</w:t>
            </w:r>
            <w:r w:rsidRPr="000570C8">
              <w:rPr>
                <w:rFonts w:asciiTheme="majorHAnsi" w:hAnsiTheme="majorHAnsi"/>
                <w:spacing w:val="-1"/>
                <w:sz w:val="18"/>
                <w:szCs w:val="18"/>
              </w:rPr>
              <w:t>L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E</w:t>
            </w: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</w:tcPr>
          <w:p w14:paraId="2CB49E7E" w14:textId="77777777" w:rsidR="0054564C" w:rsidRPr="000570C8" w:rsidRDefault="000570C8">
            <w:pPr>
              <w:spacing w:before="75"/>
              <w:ind w:left="128"/>
              <w:rPr>
                <w:rFonts w:asciiTheme="majorHAnsi" w:hAnsiTheme="majorHAnsi"/>
                <w:sz w:val="18"/>
                <w:szCs w:val="18"/>
              </w:rPr>
            </w:pPr>
            <w:r w:rsidRPr="000570C8">
              <w:rPr>
                <w:rFonts w:asciiTheme="majorHAnsi" w:hAnsiTheme="majorHAnsi"/>
                <w:spacing w:val="2"/>
                <w:sz w:val="18"/>
                <w:szCs w:val="18"/>
              </w:rPr>
              <w:t>Date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s</w:t>
            </w:r>
            <w:r w:rsidRPr="000570C8">
              <w:rPr>
                <w:rFonts w:asciiTheme="majorHAnsi" w:hAnsiTheme="majorHAnsi"/>
                <w:spacing w:val="4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spacing w:val="2"/>
                <w:sz w:val="18"/>
                <w:szCs w:val="18"/>
              </w:rPr>
              <w:t>(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i</w:t>
            </w:r>
            <w:r w:rsidRPr="000570C8">
              <w:rPr>
                <w:rFonts w:asciiTheme="majorHAnsi" w:hAnsiTheme="majorHAnsi"/>
                <w:spacing w:val="3"/>
                <w:sz w:val="18"/>
                <w:szCs w:val="18"/>
              </w:rPr>
              <w:t>.</w:t>
            </w:r>
            <w:r w:rsidRPr="000570C8">
              <w:rPr>
                <w:rFonts w:asciiTheme="majorHAnsi" w:hAnsiTheme="majorHAnsi"/>
                <w:spacing w:val="2"/>
                <w:sz w:val="18"/>
                <w:szCs w:val="18"/>
              </w:rPr>
              <w:t>e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.</w:t>
            </w:r>
            <w:r w:rsidRPr="000570C8">
              <w:rPr>
                <w:rFonts w:asciiTheme="majorHAnsi" w:hAnsiTheme="majorHAnsi"/>
                <w:spacing w:val="-7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spacing w:val="2"/>
                <w:sz w:val="18"/>
                <w:szCs w:val="18"/>
              </w:rPr>
              <w:t>A</w:t>
            </w:r>
            <w:r w:rsidRPr="000570C8">
              <w:rPr>
                <w:rFonts w:asciiTheme="majorHAnsi" w:hAnsiTheme="majorHAnsi"/>
                <w:spacing w:val="3"/>
                <w:sz w:val="18"/>
                <w:szCs w:val="18"/>
              </w:rPr>
              <w:t>u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g</w:t>
            </w:r>
            <w:r w:rsidRPr="000570C8">
              <w:rPr>
                <w:rFonts w:asciiTheme="majorHAnsi" w:hAnsiTheme="majorHAnsi"/>
                <w:spacing w:val="-1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spacing w:val="4"/>
                <w:sz w:val="18"/>
                <w:szCs w:val="18"/>
              </w:rPr>
              <w:t>2</w:t>
            </w:r>
            <w:r w:rsidRPr="000570C8">
              <w:rPr>
                <w:rFonts w:asciiTheme="majorHAnsi" w:hAnsiTheme="majorHAnsi"/>
                <w:spacing w:val="1"/>
                <w:sz w:val="18"/>
                <w:szCs w:val="18"/>
              </w:rPr>
              <w:t>0</w:t>
            </w:r>
            <w:r w:rsidRPr="000570C8">
              <w:rPr>
                <w:rFonts w:asciiTheme="majorHAnsi" w:hAnsiTheme="majorHAnsi"/>
                <w:spacing w:val="-4"/>
                <w:sz w:val="18"/>
                <w:szCs w:val="18"/>
              </w:rPr>
              <w:t>1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1</w:t>
            </w:r>
            <w:r w:rsidRPr="000570C8">
              <w:rPr>
                <w:rFonts w:asciiTheme="majorHAnsi" w:hAnsiTheme="majorHAnsi"/>
                <w:spacing w:val="1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–</w:t>
            </w:r>
            <w:r w:rsidRPr="000570C8">
              <w:rPr>
                <w:rFonts w:asciiTheme="majorHAnsi" w:hAnsiTheme="majorHAnsi"/>
                <w:spacing w:val="3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J</w:t>
            </w:r>
            <w:r w:rsidRPr="000570C8">
              <w:rPr>
                <w:rFonts w:asciiTheme="majorHAnsi" w:hAnsiTheme="majorHAnsi"/>
                <w:spacing w:val="3"/>
                <w:sz w:val="18"/>
                <w:szCs w:val="18"/>
              </w:rPr>
              <w:t>u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n</w:t>
            </w:r>
            <w:r w:rsidRPr="000570C8">
              <w:rPr>
                <w:rFonts w:asciiTheme="majorHAnsi" w:hAnsiTheme="majorHAnsi"/>
                <w:spacing w:val="1"/>
                <w:sz w:val="18"/>
                <w:szCs w:val="18"/>
              </w:rPr>
              <w:t xml:space="preserve"> 2</w:t>
            </w:r>
            <w:r w:rsidRPr="000570C8">
              <w:rPr>
                <w:rFonts w:asciiTheme="majorHAnsi" w:hAnsiTheme="majorHAnsi"/>
                <w:spacing w:val="3"/>
                <w:sz w:val="18"/>
                <w:szCs w:val="18"/>
              </w:rPr>
              <w:t>0</w:t>
            </w:r>
            <w:r w:rsidRPr="000570C8">
              <w:rPr>
                <w:rFonts w:asciiTheme="majorHAnsi" w:hAnsiTheme="majorHAnsi"/>
                <w:spacing w:val="1"/>
                <w:sz w:val="18"/>
                <w:szCs w:val="18"/>
              </w:rPr>
              <w:t>1</w:t>
            </w:r>
            <w:r w:rsidRPr="000570C8">
              <w:rPr>
                <w:rFonts w:asciiTheme="majorHAnsi" w:hAnsiTheme="majorHAnsi"/>
                <w:spacing w:val="5"/>
                <w:sz w:val="18"/>
                <w:szCs w:val="18"/>
              </w:rPr>
              <w:t>3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)</w:t>
            </w:r>
          </w:p>
        </w:tc>
      </w:tr>
      <w:tr w:rsidR="000570C8" w:rsidRPr="000570C8" w14:paraId="5B369275" w14:textId="77777777">
        <w:trPr>
          <w:trHeight w:hRule="exact" w:val="4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7AD5CFE6" w14:textId="77777777" w:rsidR="0054564C" w:rsidRPr="000570C8" w:rsidRDefault="0054564C">
            <w:pPr>
              <w:spacing w:before="1" w:line="140" w:lineRule="exact"/>
              <w:rPr>
                <w:rFonts w:asciiTheme="majorHAnsi" w:hAnsiTheme="majorHAnsi"/>
                <w:sz w:val="18"/>
                <w:szCs w:val="18"/>
              </w:rPr>
            </w:pPr>
          </w:p>
          <w:p w14:paraId="7795B758" w14:textId="77777777" w:rsidR="0054564C" w:rsidRPr="000570C8" w:rsidRDefault="000570C8">
            <w:pPr>
              <w:ind w:left="40"/>
              <w:rPr>
                <w:rFonts w:asciiTheme="majorHAnsi" w:hAnsiTheme="majorHAnsi"/>
                <w:sz w:val="18"/>
                <w:szCs w:val="18"/>
              </w:rPr>
            </w:pPr>
            <w:r w:rsidRPr="000570C8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C</w:t>
            </w:r>
            <w:r w:rsidRPr="000570C8">
              <w:rPr>
                <w:rFonts w:asciiTheme="majorHAnsi" w:hAnsiTheme="majorHAnsi"/>
                <w:b/>
                <w:i/>
                <w:spacing w:val="1"/>
                <w:sz w:val="18"/>
                <w:szCs w:val="18"/>
              </w:rPr>
              <w:t>o</w:t>
            </w:r>
            <w:r w:rsidRPr="000570C8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m</w:t>
            </w:r>
            <w:r w:rsidRPr="000570C8">
              <w:rPr>
                <w:rFonts w:asciiTheme="majorHAnsi" w:hAnsiTheme="majorHAnsi"/>
                <w:b/>
                <w:i/>
                <w:spacing w:val="1"/>
                <w:sz w:val="18"/>
                <w:szCs w:val="18"/>
              </w:rPr>
              <w:t>p</w:t>
            </w:r>
            <w:r w:rsidRPr="000570C8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a</w:t>
            </w:r>
            <w:r w:rsidRPr="000570C8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n</w:t>
            </w:r>
            <w:r w:rsidRPr="000570C8">
              <w:rPr>
                <w:rFonts w:asciiTheme="majorHAnsi" w:hAnsiTheme="majorHAnsi"/>
                <w:b/>
                <w:i/>
                <w:sz w:val="18"/>
                <w:szCs w:val="18"/>
              </w:rPr>
              <w:t>y</w:t>
            </w:r>
            <w:r w:rsidRPr="000570C8">
              <w:rPr>
                <w:rFonts w:asciiTheme="majorHAnsi" w:hAnsiTheme="majorHAnsi"/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b/>
                <w:i/>
                <w:sz w:val="18"/>
                <w:szCs w:val="18"/>
              </w:rPr>
              <w:t>n</w:t>
            </w:r>
            <w:r w:rsidRPr="000570C8">
              <w:rPr>
                <w:rFonts w:asciiTheme="majorHAnsi" w:hAnsiTheme="majorHAnsi"/>
                <w:b/>
                <w:i/>
                <w:spacing w:val="1"/>
                <w:sz w:val="18"/>
                <w:szCs w:val="18"/>
              </w:rPr>
              <w:t>a</w:t>
            </w:r>
            <w:r w:rsidRPr="000570C8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m</w:t>
            </w:r>
            <w:r w:rsidRPr="000570C8">
              <w:rPr>
                <w:rFonts w:asciiTheme="majorHAnsi" w:hAnsiTheme="majorHAnsi"/>
                <w:b/>
                <w:i/>
                <w:sz w:val="18"/>
                <w:szCs w:val="18"/>
              </w:rPr>
              <w:t>e</w:t>
            </w:r>
            <w:r w:rsidRPr="000570C8">
              <w:rPr>
                <w:rFonts w:asciiTheme="majorHAnsi" w:hAnsiTheme="majorHAnsi"/>
                <w:b/>
                <w:i/>
                <w:spacing w:val="4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b/>
                <w:i/>
                <w:sz w:val="18"/>
                <w:szCs w:val="18"/>
              </w:rPr>
              <w:t>-</w:t>
            </w:r>
            <w:r w:rsidRPr="000570C8">
              <w:rPr>
                <w:rFonts w:asciiTheme="majorHAnsi" w:hAnsiTheme="majorHAnsi"/>
                <w:b/>
                <w:i/>
                <w:spacing w:val="4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L</w:t>
            </w:r>
            <w:r w:rsidRPr="000570C8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o</w:t>
            </w:r>
            <w:r w:rsidRPr="000570C8">
              <w:rPr>
                <w:rFonts w:asciiTheme="majorHAnsi" w:hAnsiTheme="majorHAnsi"/>
                <w:b/>
                <w:i/>
                <w:sz w:val="18"/>
                <w:szCs w:val="18"/>
              </w:rPr>
              <w:t>c</w:t>
            </w:r>
            <w:r w:rsidRPr="000570C8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a</w:t>
            </w:r>
            <w:r w:rsidRPr="000570C8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t</w:t>
            </w:r>
            <w:r w:rsidRPr="000570C8">
              <w:rPr>
                <w:rFonts w:asciiTheme="majorHAnsi" w:hAnsiTheme="majorHAnsi"/>
                <w:b/>
                <w:i/>
                <w:sz w:val="18"/>
                <w:szCs w:val="18"/>
              </w:rPr>
              <w:t>i</w:t>
            </w:r>
            <w:r w:rsidRPr="000570C8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o</w:t>
            </w:r>
            <w:r w:rsidRPr="000570C8">
              <w:rPr>
                <w:rFonts w:asciiTheme="majorHAnsi" w:hAnsiTheme="majorHAnsi"/>
                <w:b/>
                <w:i/>
                <w:sz w:val="18"/>
                <w:szCs w:val="18"/>
              </w:rPr>
              <w:t>n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45A7907F" w14:textId="77777777" w:rsidR="0054564C" w:rsidRPr="000570C8" w:rsidRDefault="0054564C">
            <w:pPr>
              <w:spacing w:before="1" w:line="140" w:lineRule="exact"/>
              <w:rPr>
                <w:rFonts w:asciiTheme="majorHAnsi" w:hAnsiTheme="majorHAnsi"/>
                <w:sz w:val="18"/>
                <w:szCs w:val="18"/>
              </w:rPr>
            </w:pPr>
          </w:p>
          <w:p w14:paraId="485F36C5" w14:textId="77777777" w:rsidR="0054564C" w:rsidRPr="000570C8" w:rsidRDefault="000570C8">
            <w:pPr>
              <w:ind w:left="149"/>
              <w:rPr>
                <w:rFonts w:asciiTheme="majorHAnsi" w:hAnsiTheme="majorHAnsi"/>
                <w:sz w:val="18"/>
                <w:szCs w:val="18"/>
              </w:rPr>
            </w:pPr>
            <w:r w:rsidRPr="000570C8">
              <w:rPr>
                <w:rFonts w:asciiTheme="majorHAnsi" w:hAnsiTheme="majorHAnsi"/>
                <w:spacing w:val="3"/>
                <w:sz w:val="18"/>
                <w:szCs w:val="18"/>
              </w:rPr>
              <w:t>J</w:t>
            </w:r>
            <w:r w:rsidRPr="000570C8">
              <w:rPr>
                <w:rFonts w:asciiTheme="majorHAnsi" w:hAnsiTheme="majorHAnsi"/>
                <w:spacing w:val="2"/>
                <w:sz w:val="18"/>
                <w:szCs w:val="18"/>
              </w:rPr>
              <w:t>O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B</w:t>
            </w:r>
            <w:r w:rsidRPr="000570C8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spacing w:val="2"/>
                <w:sz w:val="18"/>
                <w:szCs w:val="18"/>
              </w:rPr>
              <w:t>TIT</w:t>
            </w:r>
            <w:r w:rsidRPr="000570C8">
              <w:rPr>
                <w:rFonts w:asciiTheme="majorHAnsi" w:hAnsiTheme="majorHAnsi"/>
                <w:spacing w:val="-1"/>
                <w:sz w:val="18"/>
                <w:szCs w:val="18"/>
              </w:rPr>
              <w:t>L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E</w:t>
            </w: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</w:tcPr>
          <w:p w14:paraId="07C50D38" w14:textId="77777777" w:rsidR="0054564C" w:rsidRPr="000570C8" w:rsidRDefault="0054564C">
            <w:pPr>
              <w:spacing w:before="1" w:line="140" w:lineRule="exact"/>
              <w:rPr>
                <w:rFonts w:asciiTheme="majorHAnsi" w:hAnsiTheme="majorHAnsi"/>
                <w:sz w:val="18"/>
                <w:szCs w:val="18"/>
              </w:rPr>
            </w:pPr>
          </w:p>
          <w:p w14:paraId="2D98D52B" w14:textId="77777777" w:rsidR="0054564C" w:rsidRPr="000570C8" w:rsidRDefault="000570C8">
            <w:pPr>
              <w:ind w:left="178"/>
              <w:rPr>
                <w:rFonts w:asciiTheme="majorHAnsi" w:hAnsiTheme="majorHAnsi"/>
                <w:sz w:val="18"/>
                <w:szCs w:val="18"/>
              </w:rPr>
            </w:pPr>
            <w:r w:rsidRPr="000570C8">
              <w:rPr>
                <w:rFonts w:asciiTheme="majorHAnsi" w:hAnsiTheme="majorHAnsi"/>
                <w:spacing w:val="2"/>
                <w:sz w:val="18"/>
                <w:szCs w:val="18"/>
              </w:rPr>
              <w:t>Date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s</w:t>
            </w:r>
            <w:r w:rsidRPr="000570C8">
              <w:rPr>
                <w:rFonts w:asciiTheme="majorHAnsi" w:hAnsiTheme="majorHAnsi"/>
                <w:spacing w:val="1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spacing w:val="2"/>
                <w:sz w:val="18"/>
                <w:szCs w:val="18"/>
              </w:rPr>
              <w:t>(i</w:t>
            </w:r>
            <w:r w:rsidRPr="000570C8">
              <w:rPr>
                <w:rFonts w:asciiTheme="majorHAnsi" w:hAnsiTheme="majorHAnsi"/>
                <w:spacing w:val="3"/>
                <w:sz w:val="18"/>
                <w:szCs w:val="18"/>
              </w:rPr>
              <w:t>.</w:t>
            </w:r>
            <w:r w:rsidRPr="000570C8">
              <w:rPr>
                <w:rFonts w:asciiTheme="majorHAnsi" w:hAnsiTheme="majorHAnsi"/>
                <w:spacing w:val="2"/>
                <w:sz w:val="18"/>
                <w:szCs w:val="18"/>
              </w:rPr>
              <w:t>e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.</w:t>
            </w:r>
            <w:r w:rsidRPr="000570C8">
              <w:rPr>
                <w:rFonts w:asciiTheme="majorHAnsi" w:hAnsiTheme="majorHAnsi"/>
                <w:spacing w:val="-8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A</w:t>
            </w:r>
            <w:r w:rsidRPr="000570C8">
              <w:rPr>
                <w:rFonts w:asciiTheme="majorHAnsi" w:hAnsiTheme="majorHAnsi"/>
                <w:spacing w:val="3"/>
                <w:sz w:val="18"/>
                <w:szCs w:val="18"/>
              </w:rPr>
              <w:t>u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g</w:t>
            </w:r>
            <w:r w:rsidRPr="000570C8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spacing w:val="3"/>
                <w:sz w:val="18"/>
                <w:szCs w:val="18"/>
              </w:rPr>
              <w:t>2</w:t>
            </w:r>
            <w:r w:rsidRPr="000570C8">
              <w:rPr>
                <w:rFonts w:asciiTheme="majorHAnsi" w:hAnsiTheme="majorHAnsi"/>
                <w:spacing w:val="1"/>
                <w:sz w:val="18"/>
                <w:szCs w:val="18"/>
              </w:rPr>
              <w:t>0</w:t>
            </w:r>
            <w:r w:rsidRPr="000570C8">
              <w:rPr>
                <w:rFonts w:asciiTheme="majorHAnsi" w:hAnsiTheme="majorHAnsi"/>
                <w:spacing w:val="-4"/>
                <w:sz w:val="18"/>
                <w:szCs w:val="18"/>
              </w:rPr>
              <w:t>1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1</w:t>
            </w:r>
            <w:r w:rsidRPr="000570C8">
              <w:rPr>
                <w:rFonts w:asciiTheme="majorHAnsi" w:hAnsiTheme="majorHAnsi"/>
                <w:spacing w:val="4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–</w:t>
            </w:r>
            <w:r w:rsidRPr="000570C8">
              <w:rPr>
                <w:rFonts w:asciiTheme="majorHAnsi" w:hAnsiTheme="majorHAnsi"/>
                <w:spacing w:val="3"/>
                <w:sz w:val="18"/>
                <w:szCs w:val="18"/>
              </w:rPr>
              <w:t xml:space="preserve"> 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J</w:t>
            </w:r>
            <w:r w:rsidRPr="000570C8">
              <w:rPr>
                <w:rFonts w:asciiTheme="majorHAnsi" w:hAnsiTheme="majorHAnsi"/>
                <w:spacing w:val="3"/>
                <w:sz w:val="18"/>
                <w:szCs w:val="18"/>
              </w:rPr>
              <w:t>u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n</w:t>
            </w:r>
            <w:r w:rsidRPr="000570C8">
              <w:rPr>
                <w:rFonts w:asciiTheme="majorHAnsi" w:hAnsiTheme="majorHAnsi"/>
                <w:spacing w:val="1"/>
                <w:sz w:val="18"/>
                <w:szCs w:val="18"/>
              </w:rPr>
              <w:t xml:space="preserve"> 2</w:t>
            </w:r>
            <w:r w:rsidRPr="000570C8">
              <w:rPr>
                <w:rFonts w:asciiTheme="majorHAnsi" w:hAnsiTheme="majorHAnsi"/>
                <w:spacing w:val="3"/>
                <w:sz w:val="18"/>
                <w:szCs w:val="18"/>
              </w:rPr>
              <w:t>0</w:t>
            </w:r>
            <w:r w:rsidRPr="000570C8">
              <w:rPr>
                <w:rFonts w:asciiTheme="majorHAnsi" w:hAnsiTheme="majorHAnsi"/>
                <w:spacing w:val="1"/>
                <w:sz w:val="18"/>
                <w:szCs w:val="18"/>
              </w:rPr>
              <w:t>1</w:t>
            </w:r>
            <w:r w:rsidRPr="000570C8">
              <w:rPr>
                <w:rFonts w:asciiTheme="majorHAnsi" w:hAnsiTheme="majorHAnsi"/>
                <w:spacing w:val="3"/>
                <w:sz w:val="18"/>
                <w:szCs w:val="18"/>
              </w:rPr>
              <w:t>3</w:t>
            </w:r>
            <w:r w:rsidRPr="000570C8">
              <w:rPr>
                <w:rFonts w:asciiTheme="majorHAnsi" w:hAnsiTheme="majorHAnsi"/>
                <w:sz w:val="18"/>
                <w:szCs w:val="18"/>
              </w:rPr>
              <w:t>)</w:t>
            </w:r>
          </w:p>
        </w:tc>
      </w:tr>
    </w:tbl>
    <w:p w14:paraId="579D896A" w14:textId="77777777" w:rsidR="0054564C" w:rsidRPr="000570C8" w:rsidRDefault="0054564C">
      <w:pPr>
        <w:spacing w:before="4" w:line="200" w:lineRule="exact"/>
        <w:rPr>
          <w:rFonts w:asciiTheme="majorHAnsi" w:hAnsiTheme="majorHAnsi"/>
          <w:sz w:val="18"/>
          <w:szCs w:val="18"/>
        </w:rPr>
      </w:pPr>
    </w:p>
    <w:p w14:paraId="51AD8B76" w14:textId="77777777" w:rsidR="0054564C" w:rsidRPr="000570C8" w:rsidRDefault="000570C8">
      <w:pPr>
        <w:rPr>
          <w:rFonts w:asciiTheme="majorHAnsi" w:hAnsiTheme="majorHAnsi"/>
          <w:b/>
          <w:bCs/>
          <w:sz w:val="18"/>
          <w:szCs w:val="18"/>
        </w:rPr>
      </w:pPr>
      <w:r w:rsidRPr="000570C8">
        <w:rPr>
          <w:rFonts w:asciiTheme="majorHAnsi" w:hAnsiTheme="majorHAnsi"/>
          <w:b/>
          <w:bCs/>
          <w:spacing w:val="2"/>
          <w:sz w:val="18"/>
          <w:szCs w:val="18"/>
        </w:rPr>
        <w:t>KE</w:t>
      </w:r>
      <w:r w:rsidRPr="000570C8">
        <w:rPr>
          <w:rFonts w:asciiTheme="majorHAnsi" w:hAnsiTheme="majorHAnsi"/>
          <w:b/>
          <w:bCs/>
          <w:sz w:val="18"/>
          <w:szCs w:val="18"/>
        </w:rPr>
        <w:t>Y</w:t>
      </w:r>
      <w:r w:rsidRPr="000570C8">
        <w:rPr>
          <w:rFonts w:asciiTheme="majorHAnsi" w:hAnsiTheme="majorHAnsi"/>
          <w:b/>
          <w:bCs/>
          <w:spacing w:val="3"/>
          <w:sz w:val="18"/>
          <w:szCs w:val="18"/>
        </w:rPr>
        <w:t xml:space="preserve"> </w:t>
      </w:r>
      <w:r w:rsidRPr="000570C8">
        <w:rPr>
          <w:rFonts w:asciiTheme="majorHAnsi" w:hAnsiTheme="majorHAnsi"/>
          <w:b/>
          <w:bCs/>
          <w:spacing w:val="5"/>
          <w:sz w:val="18"/>
          <w:szCs w:val="18"/>
        </w:rPr>
        <w:t>S</w:t>
      </w:r>
      <w:r w:rsidRPr="000570C8">
        <w:rPr>
          <w:rFonts w:asciiTheme="majorHAnsi" w:hAnsiTheme="majorHAnsi"/>
          <w:b/>
          <w:bCs/>
          <w:spacing w:val="2"/>
          <w:sz w:val="18"/>
          <w:szCs w:val="18"/>
        </w:rPr>
        <w:t>KI</w:t>
      </w:r>
      <w:r w:rsidRPr="000570C8">
        <w:rPr>
          <w:rFonts w:asciiTheme="majorHAnsi" w:hAnsiTheme="majorHAnsi"/>
          <w:b/>
          <w:bCs/>
          <w:spacing w:val="4"/>
          <w:sz w:val="18"/>
          <w:szCs w:val="18"/>
        </w:rPr>
        <w:t>L</w:t>
      </w:r>
      <w:r w:rsidRPr="000570C8">
        <w:rPr>
          <w:rFonts w:asciiTheme="majorHAnsi" w:hAnsiTheme="majorHAnsi"/>
          <w:b/>
          <w:bCs/>
          <w:spacing w:val="2"/>
          <w:sz w:val="18"/>
          <w:szCs w:val="18"/>
        </w:rPr>
        <w:t>L</w:t>
      </w:r>
      <w:r w:rsidRPr="000570C8">
        <w:rPr>
          <w:rFonts w:asciiTheme="majorHAnsi" w:hAnsiTheme="majorHAnsi"/>
          <w:b/>
          <w:bCs/>
          <w:sz w:val="18"/>
          <w:szCs w:val="18"/>
        </w:rPr>
        <w:t>S</w:t>
      </w:r>
      <w:r w:rsidRPr="000570C8">
        <w:rPr>
          <w:rFonts w:asciiTheme="majorHAnsi" w:hAnsiTheme="majorHAnsi"/>
          <w:b/>
          <w:bCs/>
          <w:spacing w:val="1"/>
          <w:sz w:val="18"/>
          <w:szCs w:val="18"/>
        </w:rPr>
        <w:t xml:space="preserve"> </w:t>
      </w:r>
      <w:r w:rsidRPr="000570C8">
        <w:rPr>
          <w:rFonts w:asciiTheme="majorHAnsi" w:hAnsiTheme="majorHAnsi"/>
          <w:b/>
          <w:bCs/>
          <w:spacing w:val="2"/>
          <w:sz w:val="18"/>
          <w:szCs w:val="18"/>
        </w:rPr>
        <w:t>A</w:t>
      </w:r>
      <w:r w:rsidRPr="000570C8">
        <w:rPr>
          <w:rFonts w:asciiTheme="majorHAnsi" w:hAnsiTheme="majorHAnsi"/>
          <w:b/>
          <w:bCs/>
          <w:spacing w:val="5"/>
          <w:sz w:val="18"/>
          <w:szCs w:val="18"/>
        </w:rPr>
        <w:t>N</w:t>
      </w:r>
      <w:r w:rsidRPr="000570C8">
        <w:rPr>
          <w:rFonts w:asciiTheme="majorHAnsi" w:hAnsiTheme="majorHAnsi"/>
          <w:b/>
          <w:bCs/>
          <w:sz w:val="18"/>
          <w:szCs w:val="18"/>
        </w:rPr>
        <w:t>D</w:t>
      </w:r>
      <w:r w:rsidRPr="000570C8">
        <w:rPr>
          <w:rFonts w:asciiTheme="majorHAnsi" w:hAnsiTheme="majorHAnsi"/>
          <w:b/>
          <w:bCs/>
          <w:spacing w:val="1"/>
          <w:sz w:val="18"/>
          <w:szCs w:val="18"/>
        </w:rPr>
        <w:t xml:space="preserve"> </w:t>
      </w:r>
      <w:r w:rsidRPr="000570C8">
        <w:rPr>
          <w:rFonts w:asciiTheme="majorHAnsi" w:hAnsiTheme="majorHAnsi"/>
          <w:b/>
          <w:bCs/>
          <w:spacing w:val="3"/>
          <w:sz w:val="18"/>
          <w:szCs w:val="18"/>
        </w:rPr>
        <w:t>C</w:t>
      </w:r>
      <w:r w:rsidRPr="000570C8">
        <w:rPr>
          <w:rFonts w:asciiTheme="majorHAnsi" w:hAnsiTheme="majorHAnsi"/>
          <w:b/>
          <w:bCs/>
          <w:spacing w:val="5"/>
          <w:sz w:val="18"/>
          <w:szCs w:val="18"/>
        </w:rPr>
        <w:t>O</w:t>
      </w:r>
      <w:r w:rsidRPr="000570C8">
        <w:rPr>
          <w:rFonts w:asciiTheme="majorHAnsi" w:hAnsiTheme="majorHAnsi"/>
          <w:b/>
          <w:bCs/>
          <w:spacing w:val="2"/>
          <w:sz w:val="18"/>
          <w:szCs w:val="18"/>
        </w:rPr>
        <w:t>M</w:t>
      </w:r>
      <w:r w:rsidRPr="000570C8">
        <w:rPr>
          <w:rFonts w:asciiTheme="majorHAnsi" w:hAnsiTheme="majorHAnsi"/>
          <w:b/>
          <w:bCs/>
          <w:spacing w:val="5"/>
          <w:sz w:val="18"/>
          <w:szCs w:val="18"/>
        </w:rPr>
        <w:t>P</w:t>
      </w:r>
      <w:r w:rsidRPr="000570C8">
        <w:rPr>
          <w:rFonts w:asciiTheme="majorHAnsi" w:hAnsiTheme="majorHAnsi"/>
          <w:b/>
          <w:bCs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b/>
          <w:bCs/>
          <w:spacing w:val="2"/>
          <w:sz w:val="18"/>
          <w:szCs w:val="18"/>
        </w:rPr>
        <w:t>TEN</w:t>
      </w:r>
      <w:r w:rsidRPr="000570C8">
        <w:rPr>
          <w:rFonts w:asciiTheme="majorHAnsi" w:hAnsiTheme="majorHAnsi"/>
          <w:b/>
          <w:bCs/>
          <w:spacing w:val="5"/>
          <w:sz w:val="18"/>
          <w:szCs w:val="18"/>
        </w:rPr>
        <w:t>C</w:t>
      </w:r>
      <w:r w:rsidRPr="000570C8">
        <w:rPr>
          <w:rFonts w:asciiTheme="majorHAnsi" w:hAnsiTheme="majorHAnsi"/>
          <w:b/>
          <w:bCs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b/>
          <w:bCs/>
          <w:spacing w:val="4"/>
          <w:sz w:val="18"/>
          <w:szCs w:val="18"/>
        </w:rPr>
        <w:t>E</w:t>
      </w:r>
      <w:r w:rsidRPr="000570C8">
        <w:rPr>
          <w:rFonts w:asciiTheme="majorHAnsi" w:hAnsiTheme="majorHAnsi"/>
          <w:b/>
          <w:bCs/>
          <w:sz w:val="18"/>
          <w:szCs w:val="18"/>
        </w:rPr>
        <w:t>S</w:t>
      </w:r>
    </w:p>
    <w:p w14:paraId="09CC138C" w14:textId="77777777" w:rsidR="0054564C" w:rsidRPr="000570C8" w:rsidRDefault="000570C8">
      <w:pPr>
        <w:spacing w:before="95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C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>x</w:t>
      </w:r>
      <w:r w:rsidRPr="000570C8">
        <w:rPr>
          <w:rFonts w:asciiTheme="majorHAnsi" w:hAnsiTheme="majorHAnsi"/>
          <w:spacing w:val="1"/>
          <w:sz w:val="18"/>
          <w:szCs w:val="18"/>
        </w:rPr>
        <w:t>p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ie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ce</w:t>
      </w:r>
      <w:r w:rsidRPr="000570C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f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l</w:t>
      </w:r>
      <w:r w:rsidRPr="000570C8">
        <w:rPr>
          <w:rFonts w:asciiTheme="majorHAnsi" w:hAnsiTheme="majorHAnsi"/>
          <w:spacing w:val="1"/>
          <w:sz w:val="18"/>
          <w:szCs w:val="18"/>
        </w:rPr>
        <w:t>oo</w:t>
      </w:r>
      <w:r w:rsidRPr="000570C8">
        <w:rPr>
          <w:rFonts w:asciiTheme="majorHAnsi" w:hAnsiTheme="majorHAnsi"/>
          <w:spacing w:val="-1"/>
          <w:sz w:val="18"/>
          <w:szCs w:val="18"/>
        </w:rPr>
        <w:t>k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f</w:t>
      </w:r>
      <w:r w:rsidRPr="000570C8">
        <w:rPr>
          <w:rFonts w:asciiTheme="majorHAnsi" w:hAnsiTheme="majorHAnsi"/>
          <w:sz w:val="18"/>
          <w:szCs w:val="18"/>
        </w:rPr>
        <w:t>ter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c</w:t>
      </w:r>
      <w:r w:rsidRPr="000570C8">
        <w:rPr>
          <w:rFonts w:asciiTheme="majorHAnsi" w:hAnsiTheme="majorHAnsi"/>
          <w:spacing w:val="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il</w:t>
      </w:r>
      <w:r w:rsidRPr="000570C8">
        <w:rPr>
          <w:rFonts w:asciiTheme="majorHAnsi" w:hAnsiTheme="majorHAnsi"/>
          <w:spacing w:val="1"/>
          <w:sz w:val="18"/>
          <w:szCs w:val="18"/>
        </w:rPr>
        <w:t>dr</w:t>
      </w:r>
      <w:r w:rsidRPr="000570C8">
        <w:rPr>
          <w:rFonts w:asciiTheme="majorHAnsi" w:hAnsiTheme="majorHAnsi"/>
          <w:sz w:val="18"/>
          <w:szCs w:val="18"/>
        </w:rPr>
        <w:t>en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2"/>
          <w:sz w:val="18"/>
          <w:szCs w:val="18"/>
        </w:rPr>
        <w:t>w</w:t>
      </w:r>
      <w:r w:rsidRPr="000570C8">
        <w:rPr>
          <w:rFonts w:asciiTheme="majorHAnsi" w:hAnsiTheme="majorHAnsi"/>
          <w:sz w:val="18"/>
          <w:szCs w:val="18"/>
        </w:rPr>
        <w:t>ith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lea</w:t>
      </w:r>
      <w:r w:rsidRPr="000570C8">
        <w:rPr>
          <w:rFonts w:asciiTheme="majorHAnsi" w:hAnsiTheme="majorHAnsi"/>
          <w:spacing w:val="4"/>
          <w:sz w:val="18"/>
          <w:szCs w:val="18"/>
        </w:rPr>
        <w:t>r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-1"/>
          <w:sz w:val="18"/>
          <w:szCs w:val="18"/>
        </w:rPr>
        <w:t>ng</w:t>
      </w:r>
      <w:r w:rsidRPr="000570C8">
        <w:rPr>
          <w:rFonts w:asciiTheme="majorHAnsi" w:hAnsiTheme="majorHAnsi"/>
          <w:sz w:val="18"/>
          <w:szCs w:val="18"/>
        </w:rPr>
        <w:t>,</w:t>
      </w:r>
      <w:r w:rsidRPr="000570C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ph</w:t>
      </w:r>
      <w:r w:rsidRPr="000570C8">
        <w:rPr>
          <w:rFonts w:asciiTheme="majorHAnsi" w:hAnsiTheme="majorHAnsi"/>
          <w:spacing w:val="-1"/>
          <w:sz w:val="18"/>
          <w:szCs w:val="18"/>
        </w:rPr>
        <w:t>y</w:t>
      </w:r>
      <w:r w:rsidRPr="000570C8">
        <w:rPr>
          <w:rFonts w:asciiTheme="majorHAnsi" w:hAnsiTheme="majorHAnsi"/>
          <w:spacing w:val="2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ical</w:t>
      </w:r>
      <w:r w:rsidRPr="000570C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4"/>
          <w:sz w:val="18"/>
          <w:szCs w:val="18"/>
        </w:rPr>
        <w:t>m</w:t>
      </w:r>
      <w:r w:rsidRPr="000570C8">
        <w:rPr>
          <w:rFonts w:asciiTheme="majorHAnsi" w:hAnsiTheme="majorHAnsi"/>
          <w:spacing w:val="3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tal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d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1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1"/>
          <w:sz w:val="18"/>
          <w:szCs w:val="18"/>
        </w:rPr>
        <w:t>b</w:t>
      </w:r>
      <w:r w:rsidRPr="000570C8">
        <w:rPr>
          <w:rFonts w:asciiTheme="majorHAnsi" w:hAnsiTheme="majorHAnsi"/>
          <w:sz w:val="18"/>
          <w:szCs w:val="18"/>
        </w:rPr>
        <w:t>ili</w:t>
      </w:r>
      <w:r w:rsidRPr="000570C8">
        <w:rPr>
          <w:rFonts w:asciiTheme="majorHAnsi" w:hAnsiTheme="majorHAnsi"/>
          <w:spacing w:val="-1"/>
          <w:sz w:val="18"/>
          <w:szCs w:val="18"/>
        </w:rPr>
        <w:t>t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2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.</w:t>
      </w:r>
    </w:p>
    <w:p w14:paraId="7516A7FD" w14:textId="77777777" w:rsidR="0054564C" w:rsidRPr="000570C8" w:rsidRDefault="000570C8">
      <w:pPr>
        <w:spacing w:before="16" w:line="271" w:lineRule="auto"/>
        <w:ind w:left="171" w:right="877" w:hanging="171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C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P</w:t>
      </w:r>
      <w:r w:rsidRPr="000570C8">
        <w:rPr>
          <w:rFonts w:asciiTheme="majorHAnsi" w:hAnsiTheme="majorHAnsi"/>
          <w:sz w:val="18"/>
          <w:szCs w:val="18"/>
        </w:rPr>
        <w:t>la</w:t>
      </w:r>
      <w:r w:rsidRPr="000570C8">
        <w:rPr>
          <w:rFonts w:asciiTheme="majorHAnsi" w:hAnsiTheme="majorHAnsi"/>
          <w:spacing w:val="-1"/>
          <w:sz w:val="18"/>
          <w:szCs w:val="18"/>
        </w:rPr>
        <w:t>nn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-1"/>
          <w:sz w:val="18"/>
          <w:szCs w:val="18"/>
        </w:rPr>
        <w:t>ng</w:t>
      </w:r>
      <w:r w:rsidRPr="000570C8">
        <w:rPr>
          <w:rFonts w:asciiTheme="majorHAnsi" w:hAnsiTheme="majorHAnsi"/>
          <w:sz w:val="18"/>
          <w:szCs w:val="18"/>
        </w:rPr>
        <w:t>,</w:t>
      </w:r>
      <w:r w:rsidRPr="000570C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or</w:t>
      </w:r>
      <w:r w:rsidRPr="000570C8">
        <w:rPr>
          <w:rFonts w:asciiTheme="majorHAnsi" w:hAnsiTheme="majorHAnsi"/>
          <w:spacing w:val="-1"/>
          <w:sz w:val="18"/>
          <w:szCs w:val="18"/>
        </w:rPr>
        <w:t>g</w:t>
      </w:r>
      <w:r w:rsidRPr="000570C8">
        <w:rPr>
          <w:rFonts w:asciiTheme="majorHAnsi" w:hAnsiTheme="majorHAnsi"/>
          <w:spacing w:val="3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-1"/>
          <w:sz w:val="18"/>
          <w:szCs w:val="18"/>
        </w:rPr>
        <w:t>s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spacing w:val="-1"/>
          <w:sz w:val="18"/>
          <w:szCs w:val="18"/>
        </w:rPr>
        <w:t>g</w:t>
      </w:r>
      <w:r w:rsidRPr="000570C8">
        <w:rPr>
          <w:rFonts w:asciiTheme="majorHAnsi" w:hAnsiTheme="majorHAnsi"/>
          <w:sz w:val="18"/>
          <w:szCs w:val="18"/>
        </w:rPr>
        <w:t>,</w:t>
      </w:r>
      <w:r w:rsidRPr="000570C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c</w:t>
      </w:r>
      <w:r w:rsidRPr="000570C8">
        <w:rPr>
          <w:rFonts w:asciiTheme="majorHAnsi" w:hAnsiTheme="majorHAnsi"/>
          <w:spacing w:val="1"/>
          <w:sz w:val="18"/>
          <w:szCs w:val="18"/>
        </w:rPr>
        <w:t>ar</w:t>
      </w:r>
      <w:r w:rsidRPr="000570C8">
        <w:rPr>
          <w:rFonts w:asciiTheme="majorHAnsi" w:hAnsiTheme="majorHAnsi"/>
          <w:spacing w:val="3"/>
          <w:sz w:val="18"/>
          <w:szCs w:val="18"/>
        </w:rPr>
        <w:t>r</w:t>
      </w:r>
      <w:r w:rsidRPr="000570C8">
        <w:rPr>
          <w:rFonts w:asciiTheme="majorHAnsi" w:hAnsiTheme="majorHAnsi"/>
          <w:spacing w:val="-4"/>
          <w:sz w:val="18"/>
          <w:szCs w:val="18"/>
        </w:rPr>
        <w:t>y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pacing w:val="-1"/>
          <w:sz w:val="18"/>
          <w:szCs w:val="18"/>
        </w:rPr>
        <w:t>u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>v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2"/>
          <w:sz w:val="18"/>
          <w:szCs w:val="18"/>
        </w:rPr>
        <w:t>l</w:t>
      </w:r>
      <w:r w:rsidRPr="000570C8">
        <w:rPr>
          <w:rFonts w:asciiTheme="majorHAnsi" w:hAnsiTheme="majorHAnsi"/>
          <w:spacing w:val="-1"/>
          <w:sz w:val="18"/>
          <w:szCs w:val="18"/>
        </w:rPr>
        <w:t>u</w:t>
      </w:r>
      <w:r w:rsidRPr="000570C8">
        <w:rPr>
          <w:rFonts w:asciiTheme="majorHAnsi" w:hAnsiTheme="majorHAnsi"/>
          <w:sz w:val="18"/>
          <w:szCs w:val="18"/>
        </w:rPr>
        <w:t>at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1"/>
          <w:sz w:val="18"/>
          <w:szCs w:val="18"/>
        </w:rPr>
        <w:t>ppropr</w:t>
      </w:r>
      <w:r w:rsidRPr="000570C8">
        <w:rPr>
          <w:rFonts w:asciiTheme="majorHAnsi" w:hAnsiTheme="majorHAnsi"/>
          <w:sz w:val="18"/>
          <w:szCs w:val="18"/>
        </w:rPr>
        <w:t>iate</w:t>
      </w:r>
      <w:r w:rsidRPr="000570C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d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>v</w:t>
      </w:r>
      <w:r w:rsidRPr="000570C8">
        <w:rPr>
          <w:rFonts w:asciiTheme="majorHAnsi" w:hAnsiTheme="majorHAnsi"/>
          <w:sz w:val="18"/>
          <w:szCs w:val="18"/>
        </w:rPr>
        <w:t>el</w:t>
      </w:r>
      <w:r w:rsidRPr="000570C8">
        <w:rPr>
          <w:rFonts w:asciiTheme="majorHAnsi" w:hAnsiTheme="majorHAnsi"/>
          <w:spacing w:val="1"/>
          <w:sz w:val="18"/>
          <w:szCs w:val="18"/>
        </w:rPr>
        <w:t>op</w:t>
      </w:r>
      <w:r w:rsidRPr="000570C8">
        <w:rPr>
          <w:rFonts w:asciiTheme="majorHAnsi" w:hAnsiTheme="majorHAnsi"/>
          <w:spacing w:val="-4"/>
          <w:sz w:val="18"/>
          <w:szCs w:val="18"/>
        </w:rPr>
        <w:t>m</w:t>
      </w:r>
      <w:r w:rsidRPr="000570C8">
        <w:rPr>
          <w:rFonts w:asciiTheme="majorHAnsi" w:hAnsiTheme="majorHAnsi"/>
          <w:spacing w:val="3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 xml:space="preserve">t </w:t>
      </w:r>
      <w:r w:rsidRPr="000570C8">
        <w:rPr>
          <w:rFonts w:asciiTheme="majorHAnsi" w:hAnsiTheme="majorHAnsi"/>
          <w:spacing w:val="1"/>
          <w:sz w:val="18"/>
          <w:szCs w:val="18"/>
        </w:rPr>
        <w:t>pro</w:t>
      </w:r>
      <w:r w:rsidRPr="000570C8">
        <w:rPr>
          <w:rFonts w:asciiTheme="majorHAnsi" w:hAnsiTheme="majorHAnsi"/>
          <w:spacing w:val="-1"/>
          <w:sz w:val="18"/>
          <w:szCs w:val="18"/>
        </w:rPr>
        <w:t>g</w:t>
      </w: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mm</w:t>
      </w:r>
      <w:r w:rsidRPr="000570C8">
        <w:rPr>
          <w:rFonts w:asciiTheme="majorHAnsi" w:hAnsiTheme="majorHAnsi"/>
          <w:spacing w:val="3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2"/>
          <w:sz w:val="18"/>
          <w:szCs w:val="18"/>
        </w:rPr>
        <w:t>f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r</w:t>
      </w:r>
      <w:r w:rsidRPr="000570C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c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il</w:t>
      </w:r>
      <w:r w:rsidRPr="000570C8">
        <w:rPr>
          <w:rFonts w:asciiTheme="majorHAnsi" w:hAnsiTheme="majorHAnsi"/>
          <w:spacing w:val="1"/>
          <w:sz w:val="18"/>
          <w:szCs w:val="18"/>
        </w:rPr>
        <w:t>dr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2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.</w:t>
      </w:r>
    </w:p>
    <w:p w14:paraId="013795B7" w14:textId="77777777" w:rsidR="0054564C" w:rsidRPr="000570C8" w:rsidRDefault="000570C8">
      <w:pPr>
        <w:spacing w:line="220" w:lineRule="exact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C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1"/>
          <w:sz w:val="18"/>
          <w:szCs w:val="18"/>
        </w:rPr>
        <w:t>C</w:t>
      </w:r>
      <w:r w:rsidRPr="000570C8">
        <w:rPr>
          <w:rFonts w:asciiTheme="majorHAnsi" w:hAnsiTheme="majorHAnsi"/>
          <w:spacing w:val="1"/>
          <w:sz w:val="18"/>
          <w:szCs w:val="18"/>
        </w:rPr>
        <w:t>on</w:t>
      </w:r>
      <w:r w:rsidRPr="000570C8">
        <w:rPr>
          <w:rFonts w:asciiTheme="majorHAnsi" w:hAnsiTheme="majorHAnsi"/>
          <w:spacing w:val="-2"/>
          <w:sz w:val="18"/>
          <w:szCs w:val="18"/>
        </w:rPr>
        <w:t>f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1"/>
          <w:sz w:val="18"/>
          <w:szCs w:val="18"/>
        </w:rPr>
        <w:t>d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d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c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1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n</w:t>
      </w:r>
      <w:r w:rsidRPr="000570C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1"/>
          <w:sz w:val="18"/>
          <w:szCs w:val="18"/>
        </w:rPr>
        <w:t>m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k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,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2"/>
          <w:sz w:val="18"/>
          <w:szCs w:val="18"/>
        </w:rPr>
        <w:t>w</w:t>
      </w:r>
      <w:r w:rsidRPr="000570C8">
        <w:rPr>
          <w:rFonts w:asciiTheme="majorHAnsi" w:hAnsiTheme="majorHAnsi"/>
          <w:spacing w:val="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o</w:t>
      </w:r>
      <w:r w:rsidRPr="000570C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5"/>
          <w:sz w:val="18"/>
          <w:szCs w:val="18"/>
        </w:rPr>
        <w:t>w</w:t>
      </w:r>
      <w:r w:rsidRPr="000570C8">
        <w:rPr>
          <w:rFonts w:asciiTheme="majorHAnsi" w:hAnsiTheme="majorHAnsi"/>
          <w:spacing w:val="1"/>
          <w:sz w:val="18"/>
          <w:szCs w:val="18"/>
        </w:rPr>
        <w:t>or</w:t>
      </w:r>
      <w:r w:rsidRPr="000570C8">
        <w:rPr>
          <w:rFonts w:asciiTheme="majorHAnsi" w:hAnsiTheme="majorHAnsi"/>
          <w:spacing w:val="-1"/>
          <w:sz w:val="18"/>
          <w:szCs w:val="18"/>
        </w:rPr>
        <w:t>k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2"/>
          <w:sz w:val="18"/>
          <w:szCs w:val="18"/>
        </w:rPr>
        <w:t>w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2"/>
          <w:sz w:val="18"/>
          <w:szCs w:val="18"/>
        </w:rPr>
        <w:t>l</w:t>
      </w:r>
      <w:r w:rsidRPr="000570C8">
        <w:rPr>
          <w:rFonts w:asciiTheme="majorHAnsi" w:hAnsiTheme="majorHAnsi"/>
          <w:sz w:val="18"/>
          <w:szCs w:val="18"/>
        </w:rPr>
        <w:t>l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u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pacing w:val="1"/>
          <w:sz w:val="18"/>
          <w:szCs w:val="18"/>
        </w:rPr>
        <w:t>d</w:t>
      </w:r>
      <w:r w:rsidRPr="000570C8">
        <w:rPr>
          <w:rFonts w:asciiTheme="majorHAnsi" w:hAnsiTheme="majorHAnsi"/>
          <w:sz w:val="18"/>
          <w:szCs w:val="18"/>
        </w:rPr>
        <w:t>er</w:t>
      </w:r>
      <w:r w:rsidRPr="000570C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pr</w:t>
      </w:r>
      <w:r w:rsidRPr="000570C8">
        <w:rPr>
          <w:rFonts w:asciiTheme="majorHAnsi" w:hAnsiTheme="majorHAnsi"/>
          <w:sz w:val="18"/>
          <w:szCs w:val="18"/>
        </w:rPr>
        <w:t>es</w:t>
      </w:r>
      <w:r w:rsidRPr="000570C8">
        <w:rPr>
          <w:rFonts w:asciiTheme="majorHAnsi" w:hAnsiTheme="majorHAnsi"/>
          <w:spacing w:val="-1"/>
          <w:sz w:val="18"/>
          <w:szCs w:val="18"/>
        </w:rPr>
        <w:t>su</w:t>
      </w: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pacing w:val="6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.</w:t>
      </w:r>
    </w:p>
    <w:p w14:paraId="4C774A3F" w14:textId="77777777" w:rsidR="0054564C" w:rsidRPr="000570C8" w:rsidRDefault="000570C8">
      <w:pPr>
        <w:spacing w:before="16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C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Ke</w:t>
      </w:r>
      <w:r w:rsidRPr="000570C8">
        <w:rPr>
          <w:rFonts w:asciiTheme="majorHAnsi" w:hAnsiTheme="majorHAnsi"/>
          <w:spacing w:val="1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n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to</w:t>
      </w:r>
      <w:r w:rsidRPr="000570C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>x</w:t>
      </w:r>
      <w:r w:rsidRPr="000570C8">
        <w:rPr>
          <w:rFonts w:asciiTheme="majorHAnsi" w:hAnsiTheme="majorHAnsi"/>
          <w:spacing w:val="1"/>
          <w:sz w:val="18"/>
          <w:szCs w:val="18"/>
        </w:rPr>
        <w:t>p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z w:val="18"/>
          <w:szCs w:val="18"/>
        </w:rPr>
        <w:t>eir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c</w:t>
      </w:r>
      <w:r w:rsidRPr="000570C8">
        <w:rPr>
          <w:rFonts w:asciiTheme="majorHAnsi" w:hAnsiTheme="majorHAnsi"/>
          <w:spacing w:val="-1"/>
          <w:sz w:val="18"/>
          <w:szCs w:val="18"/>
        </w:rPr>
        <w:t>u</w:t>
      </w:r>
      <w:r w:rsidRPr="000570C8">
        <w:rPr>
          <w:rFonts w:asciiTheme="majorHAnsi" w:hAnsiTheme="majorHAnsi"/>
          <w:spacing w:val="1"/>
          <w:sz w:val="18"/>
          <w:szCs w:val="18"/>
        </w:rPr>
        <w:t>rr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s</w:t>
      </w:r>
      <w:r w:rsidRPr="000570C8">
        <w:rPr>
          <w:rFonts w:asciiTheme="majorHAnsi" w:hAnsiTheme="majorHAnsi"/>
          <w:spacing w:val="-1"/>
          <w:sz w:val="18"/>
          <w:szCs w:val="18"/>
        </w:rPr>
        <w:t>k</w:t>
      </w:r>
      <w:r w:rsidRPr="000570C8">
        <w:rPr>
          <w:rFonts w:asciiTheme="majorHAnsi" w:hAnsiTheme="majorHAnsi"/>
          <w:sz w:val="18"/>
          <w:szCs w:val="18"/>
        </w:rPr>
        <w:t>ill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1"/>
          <w:sz w:val="18"/>
          <w:szCs w:val="18"/>
        </w:rPr>
        <w:t>s</w:t>
      </w:r>
      <w:r w:rsidRPr="000570C8">
        <w:rPr>
          <w:rFonts w:asciiTheme="majorHAnsi" w:hAnsiTheme="majorHAnsi"/>
          <w:spacing w:val="3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4"/>
          <w:sz w:val="18"/>
          <w:szCs w:val="18"/>
        </w:rPr>
        <w:t>b</w:t>
      </w:r>
      <w:r w:rsidRPr="000570C8">
        <w:rPr>
          <w:rFonts w:asciiTheme="majorHAnsi" w:hAnsiTheme="majorHAnsi"/>
          <w:sz w:val="18"/>
          <w:szCs w:val="18"/>
        </w:rPr>
        <w:t>y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3"/>
          <w:sz w:val="18"/>
          <w:szCs w:val="18"/>
        </w:rPr>
        <w:t>r</w:t>
      </w:r>
      <w:r w:rsidRPr="000570C8">
        <w:rPr>
          <w:rFonts w:asciiTheme="majorHAnsi" w:hAnsiTheme="majorHAnsi"/>
          <w:spacing w:val="-4"/>
          <w:sz w:val="18"/>
          <w:szCs w:val="18"/>
        </w:rPr>
        <w:t>y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pacing w:val="-1"/>
          <w:sz w:val="18"/>
          <w:szCs w:val="18"/>
        </w:rPr>
        <w:t>u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pacing w:val="5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w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spacing w:val="-1"/>
          <w:sz w:val="18"/>
          <w:szCs w:val="18"/>
        </w:rPr>
        <w:t>g</w:t>
      </w:r>
      <w:r w:rsidRPr="000570C8">
        <w:rPr>
          <w:rFonts w:asciiTheme="majorHAnsi" w:hAnsiTheme="majorHAnsi"/>
          <w:spacing w:val="5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.</w:t>
      </w:r>
    </w:p>
    <w:p w14:paraId="176838A5" w14:textId="77777777" w:rsidR="0054564C" w:rsidRPr="000570C8" w:rsidRDefault="000570C8">
      <w:pPr>
        <w:spacing w:before="18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C8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2"/>
          <w:sz w:val="18"/>
          <w:szCs w:val="18"/>
        </w:rPr>
        <w:t>P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pacing w:val="-1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iti</w:t>
      </w:r>
      <w:r w:rsidRPr="000570C8">
        <w:rPr>
          <w:rFonts w:asciiTheme="majorHAnsi" w:hAnsiTheme="majorHAnsi"/>
          <w:spacing w:val="-2"/>
          <w:sz w:val="18"/>
          <w:szCs w:val="18"/>
        </w:rPr>
        <w:t>v</w:t>
      </w:r>
      <w:r w:rsidRPr="000570C8">
        <w:rPr>
          <w:rFonts w:asciiTheme="majorHAnsi" w:hAnsiTheme="majorHAnsi"/>
          <w:sz w:val="18"/>
          <w:szCs w:val="18"/>
        </w:rPr>
        <w:t>e,</w:t>
      </w:r>
      <w:r w:rsidRPr="000570C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c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pacing w:val="-2"/>
          <w:sz w:val="18"/>
          <w:szCs w:val="18"/>
        </w:rPr>
        <w:t>f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1"/>
          <w:sz w:val="18"/>
          <w:szCs w:val="18"/>
        </w:rPr>
        <w:t>d</w:t>
      </w:r>
      <w:r w:rsidRPr="000570C8">
        <w:rPr>
          <w:rFonts w:asciiTheme="majorHAnsi" w:hAnsiTheme="majorHAnsi"/>
          <w:spacing w:val="3"/>
          <w:sz w:val="18"/>
          <w:szCs w:val="18"/>
        </w:rPr>
        <w:t>e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a</w:t>
      </w:r>
      <w:r w:rsidRPr="000570C8">
        <w:rPr>
          <w:rFonts w:asciiTheme="majorHAnsi" w:hAnsiTheme="majorHAnsi"/>
          <w:sz w:val="18"/>
          <w:szCs w:val="18"/>
        </w:rPr>
        <w:t>nd</w:t>
      </w:r>
      <w:r w:rsidRPr="000570C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2"/>
          <w:sz w:val="18"/>
          <w:szCs w:val="18"/>
        </w:rPr>
        <w:t>f</w:t>
      </w: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ie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pacing w:val="1"/>
          <w:sz w:val="18"/>
          <w:szCs w:val="18"/>
        </w:rPr>
        <w:t>d</w:t>
      </w:r>
      <w:r w:rsidRPr="000570C8">
        <w:rPr>
          <w:rFonts w:asciiTheme="majorHAnsi" w:hAnsiTheme="majorHAnsi"/>
          <w:spacing w:val="2"/>
          <w:sz w:val="18"/>
          <w:szCs w:val="18"/>
        </w:rPr>
        <w:t>l</w:t>
      </w:r>
      <w:r w:rsidRPr="000570C8">
        <w:rPr>
          <w:rFonts w:asciiTheme="majorHAnsi" w:hAnsiTheme="majorHAnsi"/>
          <w:sz w:val="18"/>
          <w:szCs w:val="18"/>
        </w:rPr>
        <w:t>y</w:t>
      </w:r>
      <w:r w:rsidRPr="000570C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d</w:t>
      </w:r>
      <w:r w:rsidRPr="000570C8">
        <w:rPr>
          <w:rFonts w:asciiTheme="majorHAnsi" w:hAnsiTheme="majorHAnsi"/>
          <w:spacing w:val="3"/>
          <w:sz w:val="18"/>
          <w:szCs w:val="18"/>
        </w:rPr>
        <w:t>e</w:t>
      </w:r>
      <w:r w:rsidRPr="000570C8">
        <w:rPr>
          <w:rFonts w:asciiTheme="majorHAnsi" w:hAnsiTheme="majorHAnsi"/>
          <w:spacing w:val="-4"/>
          <w:sz w:val="18"/>
          <w:szCs w:val="18"/>
        </w:rPr>
        <w:t>m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3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pacing w:val="-1"/>
          <w:sz w:val="18"/>
          <w:szCs w:val="18"/>
        </w:rPr>
        <w:t>u</w:t>
      </w:r>
      <w:r w:rsidRPr="000570C8">
        <w:rPr>
          <w:rFonts w:asciiTheme="majorHAnsi" w:hAnsiTheme="majorHAnsi"/>
          <w:sz w:val="18"/>
          <w:szCs w:val="18"/>
        </w:rPr>
        <w:t>r</w:t>
      </w:r>
      <w:r w:rsidRPr="000570C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2"/>
          <w:sz w:val="18"/>
          <w:szCs w:val="18"/>
        </w:rPr>
        <w:t>w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z w:val="18"/>
          <w:szCs w:val="18"/>
        </w:rPr>
        <w:t>h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pacing w:val="1"/>
          <w:sz w:val="18"/>
          <w:szCs w:val="18"/>
        </w:rPr>
        <w:t>g</w:t>
      </w:r>
      <w:r w:rsidRPr="000570C8">
        <w:rPr>
          <w:rFonts w:asciiTheme="majorHAnsi" w:hAnsiTheme="majorHAnsi"/>
          <w:sz w:val="18"/>
          <w:szCs w:val="18"/>
        </w:rPr>
        <w:t>h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le</w:t>
      </w:r>
      <w:r w:rsidRPr="000570C8">
        <w:rPr>
          <w:rFonts w:asciiTheme="majorHAnsi" w:hAnsiTheme="majorHAnsi"/>
          <w:spacing w:val="-1"/>
          <w:sz w:val="18"/>
          <w:szCs w:val="18"/>
        </w:rPr>
        <w:t>v</w:t>
      </w:r>
      <w:r w:rsidRPr="000570C8">
        <w:rPr>
          <w:rFonts w:asciiTheme="majorHAnsi" w:hAnsiTheme="majorHAnsi"/>
          <w:spacing w:val="3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l</w:t>
      </w:r>
      <w:r w:rsidRPr="000570C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o</w:t>
      </w:r>
      <w:r w:rsidRPr="000570C8">
        <w:rPr>
          <w:rFonts w:asciiTheme="majorHAnsi" w:hAnsiTheme="majorHAnsi"/>
          <w:sz w:val="18"/>
          <w:szCs w:val="18"/>
        </w:rPr>
        <w:t>f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te</w:t>
      </w:r>
      <w:r w:rsidRPr="000570C8">
        <w:rPr>
          <w:rFonts w:asciiTheme="majorHAnsi" w:hAnsiTheme="majorHAnsi"/>
          <w:spacing w:val="-1"/>
          <w:sz w:val="18"/>
          <w:szCs w:val="18"/>
        </w:rPr>
        <w:t>g</w:t>
      </w:r>
      <w:r w:rsidRPr="000570C8">
        <w:rPr>
          <w:rFonts w:asciiTheme="majorHAnsi" w:hAnsiTheme="majorHAnsi"/>
          <w:spacing w:val="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i</w:t>
      </w:r>
      <w:r w:rsidRPr="000570C8">
        <w:rPr>
          <w:rFonts w:asciiTheme="majorHAnsi" w:hAnsiTheme="majorHAnsi"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spacing w:val="5"/>
          <w:sz w:val="18"/>
          <w:szCs w:val="18"/>
        </w:rPr>
        <w:t>y</w:t>
      </w:r>
      <w:r w:rsidRPr="000570C8">
        <w:rPr>
          <w:rFonts w:asciiTheme="majorHAnsi" w:hAnsiTheme="majorHAnsi"/>
          <w:sz w:val="18"/>
          <w:szCs w:val="18"/>
        </w:rPr>
        <w:t>.</w:t>
      </w:r>
    </w:p>
    <w:p w14:paraId="1451C425" w14:textId="77777777" w:rsidR="0054564C" w:rsidRPr="000570C8" w:rsidRDefault="000570C8">
      <w:pPr>
        <w:spacing w:before="16"/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0570C8">
        <w:rPr>
          <w:rFonts w:asciiTheme="majorHAnsi" w:eastAsia="Segoe MDL2 Assets" w:hAnsiTheme="majorHAnsi" w:cs="Segoe MDL2 Assets"/>
          <w:spacing w:val="7"/>
          <w:w w:val="4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1"/>
          <w:sz w:val="18"/>
          <w:szCs w:val="18"/>
        </w:rPr>
        <w:t>C</w:t>
      </w:r>
      <w:r w:rsidRPr="000570C8">
        <w:rPr>
          <w:rFonts w:asciiTheme="majorHAnsi" w:hAnsiTheme="majorHAnsi"/>
          <w:sz w:val="18"/>
          <w:szCs w:val="18"/>
        </w:rPr>
        <w:t>an</w:t>
      </w:r>
      <w:r w:rsidRPr="000570C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l</w:t>
      </w:r>
      <w:r w:rsidRPr="000570C8">
        <w:rPr>
          <w:rFonts w:asciiTheme="majorHAnsi" w:hAnsiTheme="majorHAnsi"/>
          <w:spacing w:val="1"/>
          <w:sz w:val="18"/>
          <w:szCs w:val="18"/>
        </w:rPr>
        <w:t>oo</w:t>
      </w:r>
      <w:r w:rsidRPr="000570C8">
        <w:rPr>
          <w:rFonts w:asciiTheme="majorHAnsi" w:hAnsiTheme="majorHAnsi"/>
          <w:sz w:val="18"/>
          <w:szCs w:val="18"/>
        </w:rPr>
        <w:t>k</w:t>
      </w:r>
      <w:r w:rsidRPr="000570C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3"/>
          <w:sz w:val="18"/>
          <w:szCs w:val="18"/>
        </w:rPr>
        <w:t>a</w:t>
      </w:r>
      <w:r w:rsidRPr="000570C8">
        <w:rPr>
          <w:rFonts w:asciiTheme="majorHAnsi" w:hAnsiTheme="majorHAnsi"/>
          <w:spacing w:val="-2"/>
          <w:sz w:val="18"/>
          <w:szCs w:val="18"/>
        </w:rPr>
        <w:t>f</w:t>
      </w:r>
      <w:r w:rsidRPr="000570C8">
        <w:rPr>
          <w:rFonts w:asciiTheme="majorHAnsi" w:hAnsiTheme="majorHAnsi"/>
          <w:sz w:val="18"/>
          <w:szCs w:val="18"/>
        </w:rPr>
        <w:t>ter</w:t>
      </w:r>
      <w:r w:rsidRPr="000570C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"/>
          <w:sz w:val="18"/>
          <w:szCs w:val="18"/>
        </w:rPr>
        <w:t>b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1"/>
          <w:sz w:val="18"/>
          <w:szCs w:val="18"/>
        </w:rPr>
        <w:t>b</w:t>
      </w:r>
      <w:r w:rsidRPr="000570C8">
        <w:rPr>
          <w:rFonts w:asciiTheme="majorHAnsi" w:hAnsiTheme="majorHAnsi"/>
          <w:sz w:val="18"/>
          <w:szCs w:val="18"/>
        </w:rPr>
        <w:t>ies,</w:t>
      </w:r>
      <w:r w:rsidRPr="000570C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t</w:t>
      </w:r>
      <w:r w:rsidRPr="000570C8">
        <w:rPr>
          <w:rFonts w:asciiTheme="majorHAnsi" w:hAnsiTheme="majorHAnsi"/>
          <w:spacing w:val="1"/>
          <w:sz w:val="18"/>
          <w:szCs w:val="18"/>
        </w:rPr>
        <w:t>odd</w:t>
      </w:r>
      <w:r w:rsidRPr="000570C8">
        <w:rPr>
          <w:rFonts w:asciiTheme="majorHAnsi" w:hAnsiTheme="majorHAnsi"/>
          <w:sz w:val="18"/>
          <w:szCs w:val="18"/>
        </w:rPr>
        <w:t>le</w:t>
      </w:r>
      <w:r w:rsidRPr="000570C8">
        <w:rPr>
          <w:rFonts w:asciiTheme="majorHAnsi" w:hAnsiTheme="majorHAnsi"/>
          <w:spacing w:val="-1"/>
          <w:sz w:val="18"/>
          <w:szCs w:val="18"/>
        </w:rPr>
        <w:t>r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a</w:t>
      </w:r>
      <w:r w:rsidRPr="000570C8">
        <w:rPr>
          <w:rFonts w:asciiTheme="majorHAnsi" w:hAnsiTheme="majorHAnsi"/>
          <w:spacing w:val="-1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d</w:t>
      </w:r>
      <w:r w:rsidRPr="000570C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-4"/>
          <w:sz w:val="18"/>
          <w:szCs w:val="18"/>
        </w:rPr>
        <w:t>y</w:t>
      </w:r>
      <w:r w:rsidRPr="000570C8">
        <w:rPr>
          <w:rFonts w:asciiTheme="majorHAnsi" w:hAnsiTheme="majorHAnsi"/>
          <w:spacing w:val="1"/>
          <w:sz w:val="18"/>
          <w:szCs w:val="18"/>
        </w:rPr>
        <w:t>oun</w:t>
      </w:r>
      <w:r w:rsidRPr="000570C8">
        <w:rPr>
          <w:rFonts w:asciiTheme="majorHAnsi" w:hAnsiTheme="majorHAnsi"/>
          <w:sz w:val="18"/>
          <w:szCs w:val="18"/>
        </w:rPr>
        <w:t>g</w:t>
      </w:r>
      <w:r w:rsidRPr="000570C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570C8">
        <w:rPr>
          <w:rFonts w:asciiTheme="majorHAnsi" w:hAnsiTheme="majorHAnsi"/>
          <w:sz w:val="18"/>
          <w:szCs w:val="18"/>
        </w:rPr>
        <w:t>c</w:t>
      </w:r>
      <w:r w:rsidRPr="000570C8">
        <w:rPr>
          <w:rFonts w:asciiTheme="majorHAnsi" w:hAnsiTheme="majorHAnsi"/>
          <w:spacing w:val="-1"/>
          <w:sz w:val="18"/>
          <w:szCs w:val="18"/>
        </w:rPr>
        <w:t>h</w:t>
      </w:r>
      <w:r w:rsidRPr="000570C8">
        <w:rPr>
          <w:rFonts w:asciiTheme="majorHAnsi" w:hAnsiTheme="majorHAnsi"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sz w:val="18"/>
          <w:szCs w:val="18"/>
        </w:rPr>
        <w:t>l</w:t>
      </w:r>
      <w:r w:rsidRPr="000570C8">
        <w:rPr>
          <w:rFonts w:asciiTheme="majorHAnsi" w:hAnsiTheme="majorHAnsi"/>
          <w:spacing w:val="1"/>
          <w:sz w:val="18"/>
          <w:szCs w:val="18"/>
        </w:rPr>
        <w:t>dr</w:t>
      </w:r>
      <w:r w:rsidRPr="000570C8">
        <w:rPr>
          <w:rFonts w:asciiTheme="majorHAnsi" w:hAnsiTheme="majorHAnsi"/>
          <w:sz w:val="18"/>
          <w:szCs w:val="18"/>
        </w:rPr>
        <w:t>e</w:t>
      </w:r>
      <w:r w:rsidRPr="000570C8">
        <w:rPr>
          <w:rFonts w:asciiTheme="majorHAnsi" w:hAnsiTheme="majorHAnsi"/>
          <w:spacing w:val="4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.</w:t>
      </w:r>
    </w:p>
    <w:p w14:paraId="1FDE8DBE" w14:textId="77777777" w:rsidR="0054564C" w:rsidRPr="000570C8" w:rsidRDefault="0054564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7F084BF" w14:textId="77777777" w:rsidR="0054564C" w:rsidRPr="000570C8" w:rsidRDefault="0054564C">
      <w:pPr>
        <w:spacing w:before="15" w:line="200" w:lineRule="exact"/>
        <w:rPr>
          <w:rFonts w:asciiTheme="majorHAnsi" w:hAnsiTheme="majorHAnsi"/>
          <w:sz w:val="18"/>
          <w:szCs w:val="18"/>
        </w:rPr>
      </w:pPr>
    </w:p>
    <w:p w14:paraId="21215B3F" w14:textId="77777777" w:rsidR="0054564C" w:rsidRPr="000570C8" w:rsidRDefault="000570C8">
      <w:pPr>
        <w:rPr>
          <w:rFonts w:asciiTheme="majorHAnsi" w:hAnsiTheme="majorHAnsi"/>
          <w:b/>
          <w:bCs/>
          <w:sz w:val="18"/>
          <w:szCs w:val="18"/>
        </w:rPr>
      </w:pPr>
      <w:r w:rsidRPr="000570C8">
        <w:rPr>
          <w:rFonts w:asciiTheme="majorHAnsi" w:hAnsiTheme="majorHAnsi"/>
          <w:b/>
          <w:bCs/>
          <w:spacing w:val="5"/>
          <w:sz w:val="18"/>
          <w:szCs w:val="18"/>
        </w:rPr>
        <w:t>ACAD</w:t>
      </w:r>
      <w:r w:rsidRPr="000570C8">
        <w:rPr>
          <w:rFonts w:asciiTheme="majorHAnsi" w:hAnsiTheme="majorHAnsi"/>
          <w:b/>
          <w:bCs/>
          <w:spacing w:val="4"/>
          <w:sz w:val="18"/>
          <w:szCs w:val="18"/>
        </w:rPr>
        <w:t>EM</w:t>
      </w:r>
      <w:r w:rsidRPr="000570C8">
        <w:rPr>
          <w:rFonts w:asciiTheme="majorHAnsi" w:hAnsiTheme="majorHAnsi"/>
          <w:b/>
          <w:bCs/>
          <w:spacing w:val="2"/>
          <w:sz w:val="18"/>
          <w:szCs w:val="18"/>
        </w:rPr>
        <w:t>I</w:t>
      </w:r>
      <w:r w:rsidRPr="000570C8">
        <w:rPr>
          <w:rFonts w:asciiTheme="majorHAnsi" w:hAnsiTheme="majorHAnsi"/>
          <w:b/>
          <w:bCs/>
          <w:sz w:val="18"/>
          <w:szCs w:val="18"/>
        </w:rPr>
        <w:t xml:space="preserve">C </w:t>
      </w:r>
      <w:r w:rsidRPr="000570C8">
        <w:rPr>
          <w:rFonts w:asciiTheme="majorHAnsi" w:hAnsiTheme="majorHAnsi"/>
          <w:b/>
          <w:bCs/>
          <w:spacing w:val="5"/>
          <w:sz w:val="18"/>
          <w:szCs w:val="18"/>
        </w:rPr>
        <w:t>QUA</w:t>
      </w:r>
      <w:r w:rsidRPr="000570C8">
        <w:rPr>
          <w:rFonts w:asciiTheme="majorHAnsi" w:hAnsiTheme="majorHAnsi"/>
          <w:b/>
          <w:bCs/>
          <w:spacing w:val="2"/>
          <w:sz w:val="18"/>
          <w:szCs w:val="18"/>
        </w:rPr>
        <w:t>L</w:t>
      </w:r>
      <w:r w:rsidRPr="000570C8">
        <w:rPr>
          <w:rFonts w:asciiTheme="majorHAnsi" w:hAnsiTheme="majorHAnsi"/>
          <w:b/>
          <w:bCs/>
          <w:spacing w:val="4"/>
          <w:sz w:val="18"/>
          <w:szCs w:val="18"/>
        </w:rPr>
        <w:t>I</w:t>
      </w:r>
      <w:r w:rsidRPr="000570C8">
        <w:rPr>
          <w:rFonts w:asciiTheme="majorHAnsi" w:hAnsiTheme="majorHAnsi"/>
          <w:b/>
          <w:bCs/>
          <w:spacing w:val="2"/>
          <w:sz w:val="18"/>
          <w:szCs w:val="18"/>
        </w:rPr>
        <w:t>FI</w:t>
      </w:r>
      <w:r w:rsidRPr="000570C8">
        <w:rPr>
          <w:rFonts w:asciiTheme="majorHAnsi" w:hAnsiTheme="majorHAnsi"/>
          <w:b/>
          <w:bCs/>
          <w:spacing w:val="5"/>
          <w:sz w:val="18"/>
          <w:szCs w:val="18"/>
        </w:rPr>
        <w:t>C</w:t>
      </w:r>
      <w:r w:rsidRPr="000570C8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0570C8">
        <w:rPr>
          <w:rFonts w:asciiTheme="majorHAnsi" w:hAnsiTheme="majorHAnsi"/>
          <w:b/>
          <w:bCs/>
          <w:spacing w:val="4"/>
          <w:sz w:val="18"/>
          <w:szCs w:val="18"/>
        </w:rPr>
        <w:t>TI</w:t>
      </w:r>
      <w:r w:rsidRPr="000570C8">
        <w:rPr>
          <w:rFonts w:asciiTheme="majorHAnsi" w:hAnsiTheme="majorHAnsi"/>
          <w:b/>
          <w:bCs/>
          <w:spacing w:val="5"/>
          <w:sz w:val="18"/>
          <w:szCs w:val="18"/>
        </w:rPr>
        <w:t>ON</w:t>
      </w:r>
      <w:r w:rsidRPr="000570C8">
        <w:rPr>
          <w:rFonts w:asciiTheme="majorHAnsi" w:hAnsiTheme="majorHAnsi"/>
          <w:b/>
          <w:bCs/>
          <w:sz w:val="18"/>
          <w:szCs w:val="18"/>
        </w:rPr>
        <w:t>S</w:t>
      </w:r>
    </w:p>
    <w:p w14:paraId="17B63AC8" w14:textId="77777777" w:rsidR="0054564C" w:rsidRPr="000570C8" w:rsidRDefault="0054564C">
      <w:pPr>
        <w:spacing w:before="3" w:line="220" w:lineRule="exact"/>
        <w:rPr>
          <w:rFonts w:asciiTheme="majorHAnsi" w:hAnsiTheme="majorHAnsi"/>
          <w:sz w:val="18"/>
          <w:szCs w:val="18"/>
        </w:rPr>
      </w:pPr>
    </w:p>
    <w:p w14:paraId="44F9DBA7" w14:textId="77777777" w:rsidR="0054564C" w:rsidRPr="000570C8" w:rsidRDefault="000570C8">
      <w:pPr>
        <w:rPr>
          <w:rFonts w:asciiTheme="majorHAnsi" w:hAnsiTheme="majorHAnsi"/>
          <w:sz w:val="18"/>
          <w:szCs w:val="18"/>
        </w:rPr>
      </w:pPr>
      <w:r w:rsidRPr="000570C8">
        <w:rPr>
          <w:rFonts w:asciiTheme="majorHAnsi" w:hAnsiTheme="majorHAnsi"/>
          <w:b/>
          <w:i/>
          <w:spacing w:val="2"/>
          <w:sz w:val="18"/>
          <w:szCs w:val="18"/>
        </w:rPr>
        <w:t>Nun</w:t>
      </w:r>
      <w:r w:rsidRPr="000570C8">
        <w:rPr>
          <w:rFonts w:asciiTheme="majorHAnsi" w:hAnsiTheme="majorHAnsi"/>
          <w:b/>
          <w:i/>
          <w:spacing w:val="3"/>
          <w:sz w:val="18"/>
          <w:szCs w:val="18"/>
        </w:rPr>
        <w:t>ea</w:t>
      </w:r>
      <w:r w:rsidRPr="000570C8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0570C8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0570C8">
        <w:rPr>
          <w:rFonts w:asciiTheme="majorHAnsi" w:hAnsiTheme="majorHAnsi"/>
          <w:b/>
          <w:i/>
          <w:sz w:val="18"/>
          <w:szCs w:val="18"/>
        </w:rPr>
        <w:t>n</w:t>
      </w:r>
      <w:r w:rsidRPr="000570C8">
        <w:rPr>
          <w:rFonts w:asciiTheme="majorHAnsi" w:hAnsiTheme="majorHAnsi"/>
          <w:b/>
          <w:i/>
          <w:spacing w:val="-4"/>
          <w:sz w:val="18"/>
          <w:szCs w:val="18"/>
        </w:rPr>
        <w:t xml:space="preserve"> </w:t>
      </w:r>
      <w:r w:rsidRPr="000570C8">
        <w:rPr>
          <w:rFonts w:asciiTheme="majorHAnsi" w:hAnsiTheme="majorHAnsi"/>
          <w:b/>
          <w:i/>
          <w:spacing w:val="2"/>
          <w:sz w:val="18"/>
          <w:szCs w:val="18"/>
        </w:rPr>
        <w:t>Uni</w:t>
      </w:r>
      <w:r w:rsidRPr="000570C8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0570C8">
        <w:rPr>
          <w:rFonts w:asciiTheme="majorHAnsi" w:hAnsiTheme="majorHAnsi"/>
          <w:b/>
          <w:i/>
          <w:spacing w:val="2"/>
          <w:sz w:val="18"/>
          <w:szCs w:val="18"/>
        </w:rPr>
        <w:t>rsit</w:t>
      </w:r>
      <w:r w:rsidRPr="000570C8">
        <w:rPr>
          <w:rFonts w:asciiTheme="majorHAnsi" w:hAnsiTheme="majorHAnsi"/>
          <w:b/>
          <w:i/>
          <w:sz w:val="18"/>
          <w:szCs w:val="18"/>
        </w:rPr>
        <w:t>y</w:t>
      </w:r>
      <w:r w:rsidRPr="000570C8">
        <w:rPr>
          <w:rFonts w:asciiTheme="majorHAnsi" w:hAnsiTheme="majorHAnsi"/>
          <w:b/>
          <w:i/>
          <w:sz w:val="18"/>
          <w:szCs w:val="18"/>
        </w:rPr>
        <w:t xml:space="preserve">                                                                </w:t>
      </w:r>
      <w:r w:rsidRPr="000570C8">
        <w:rPr>
          <w:rFonts w:asciiTheme="majorHAnsi" w:hAnsiTheme="majorHAnsi"/>
          <w:b/>
          <w:i/>
          <w:spacing w:val="33"/>
          <w:sz w:val="18"/>
          <w:szCs w:val="18"/>
        </w:rPr>
        <w:t xml:space="preserve"> </w:t>
      </w:r>
      <w:r w:rsidRPr="000570C8">
        <w:rPr>
          <w:rFonts w:asciiTheme="majorHAnsi" w:hAnsiTheme="majorHAnsi"/>
          <w:b/>
          <w:i/>
          <w:spacing w:val="4"/>
          <w:sz w:val="18"/>
          <w:szCs w:val="18"/>
        </w:rPr>
        <w:t>20</w:t>
      </w:r>
      <w:r w:rsidRPr="000570C8">
        <w:rPr>
          <w:rFonts w:asciiTheme="majorHAnsi" w:hAnsiTheme="majorHAnsi"/>
          <w:b/>
          <w:i/>
          <w:spacing w:val="2"/>
          <w:sz w:val="18"/>
          <w:szCs w:val="18"/>
        </w:rPr>
        <w:t>0</w:t>
      </w:r>
      <w:r w:rsidRPr="000570C8">
        <w:rPr>
          <w:rFonts w:asciiTheme="majorHAnsi" w:hAnsiTheme="majorHAnsi"/>
          <w:b/>
          <w:i/>
          <w:sz w:val="18"/>
          <w:szCs w:val="18"/>
        </w:rPr>
        <w:t>8 -</w:t>
      </w:r>
      <w:r w:rsidRPr="000570C8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0570C8">
        <w:rPr>
          <w:rFonts w:asciiTheme="majorHAnsi" w:hAnsiTheme="majorHAnsi"/>
          <w:b/>
          <w:i/>
          <w:spacing w:val="4"/>
          <w:sz w:val="18"/>
          <w:szCs w:val="18"/>
        </w:rPr>
        <w:t>2</w:t>
      </w:r>
      <w:r w:rsidRPr="000570C8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0570C8">
        <w:rPr>
          <w:rFonts w:asciiTheme="majorHAnsi" w:hAnsiTheme="majorHAnsi"/>
          <w:b/>
          <w:i/>
          <w:spacing w:val="4"/>
          <w:sz w:val="18"/>
          <w:szCs w:val="18"/>
        </w:rPr>
        <w:t>11</w:t>
      </w:r>
    </w:p>
    <w:p w14:paraId="406C7D12" w14:textId="77777777" w:rsidR="0054564C" w:rsidRPr="000570C8" w:rsidRDefault="000570C8">
      <w:pPr>
        <w:spacing w:line="220" w:lineRule="exact"/>
        <w:rPr>
          <w:rFonts w:asciiTheme="majorHAnsi" w:hAnsiTheme="majorHAnsi"/>
          <w:sz w:val="18"/>
          <w:szCs w:val="18"/>
        </w:rPr>
        <w:sectPr w:rsidR="0054564C" w:rsidRPr="000570C8">
          <w:pgSz w:w="11920" w:h="16840"/>
          <w:pgMar w:top="860" w:right="1120" w:bottom="280" w:left="760" w:header="720" w:footer="720" w:gutter="0"/>
          <w:cols w:num="2" w:space="720" w:equalWidth="0">
            <w:col w:w="2214" w:space="746"/>
            <w:col w:w="7080"/>
          </w:cols>
        </w:sectPr>
      </w:pPr>
      <w:r w:rsidRPr="000570C8">
        <w:rPr>
          <w:rFonts w:asciiTheme="majorHAnsi" w:hAnsiTheme="majorHAnsi"/>
          <w:sz w:val="18"/>
          <w:szCs w:val="18"/>
        </w:rPr>
        <w:pict w14:anchorId="1D3967E6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4pt;margin-top:19.6pt;width:305.45pt;height:64.4pt;z-index:-25165926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18"/>
                    <w:gridCol w:w="1191"/>
                  </w:tblGrid>
                  <w:tr w:rsidR="0054564C" w14:paraId="11813592" w14:textId="77777777">
                    <w:trPr>
                      <w:trHeight w:hRule="exact" w:val="305"/>
                    </w:trPr>
                    <w:tc>
                      <w:tcPr>
                        <w:tcW w:w="49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C38934" w14:textId="77777777" w:rsidR="0054564C" w:rsidRDefault="000570C8">
                        <w:pPr>
                          <w:spacing w:before="66"/>
                          <w:ind w:left="4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735B46" w14:textId="77777777" w:rsidR="0054564C" w:rsidRDefault="000570C8">
                        <w:pPr>
                          <w:spacing w:before="66"/>
                          <w:ind w:left="163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5 -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</w:p>
                    </w:tc>
                  </w:tr>
                  <w:tr w:rsidR="0054564C" w14:paraId="6CB57F26" w14:textId="77777777">
                    <w:trPr>
                      <w:trHeight w:hRule="exact" w:val="228"/>
                    </w:trPr>
                    <w:tc>
                      <w:tcPr>
                        <w:tcW w:w="49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F0CACD" w14:textId="77777777" w:rsidR="0054564C" w:rsidRDefault="000570C8">
                        <w:pPr>
                          <w:spacing w:line="200" w:lineRule="exact"/>
                          <w:ind w:left="40"/>
                        </w:pPr>
                        <w:r>
                          <w:t>A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1"/>
                          </w:rPr>
                          <w:t>v</w:t>
                        </w:r>
                        <w:r>
                          <w:rPr>
                            <w:spacing w:val="17"/>
                          </w:rPr>
                          <w:t>e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1"/>
                          </w:rPr>
                          <w:t>s</w:t>
                        </w:r>
                        <w:r>
                          <w:t>:</w:t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A0ED1E" w14:textId="77777777" w:rsidR="0054564C" w:rsidRDefault="0054564C"/>
                    </w:tc>
                  </w:tr>
                  <w:tr w:rsidR="0054564C" w14:paraId="2F20256F" w14:textId="77777777">
                    <w:trPr>
                      <w:trHeight w:hRule="exact" w:val="755"/>
                    </w:trPr>
                    <w:tc>
                      <w:tcPr>
                        <w:tcW w:w="49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DBBA30" w14:textId="77777777" w:rsidR="0054564C" w:rsidRDefault="000570C8">
                        <w:pPr>
                          <w:spacing w:line="200" w:lineRule="exact"/>
                          <w:ind w:left="40"/>
                        </w:pPr>
                        <w:r>
                          <w:rPr>
                            <w:spacing w:val="12"/>
                          </w:rPr>
                          <w:t>Ma</w:t>
                        </w:r>
                        <w:r>
                          <w:rPr>
                            <w:spacing w:val="14"/>
                          </w:rPr>
                          <w:t>t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s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(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t>)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3"/>
                          </w:rPr>
                          <w:t>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  <w:r>
                          <w:rPr>
                            <w:spacing w:val="19"/>
                          </w:rPr>
                          <w:t xml:space="preserve"> </w:t>
                        </w:r>
                        <w:r>
                          <w:rPr>
                            <w:spacing w:val="13"/>
                          </w:rPr>
                          <w:t>(B</w:t>
                        </w:r>
                        <w:r>
                          <w:t>)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Te</w:t>
                        </w:r>
                        <w:r>
                          <w:rPr>
                            <w:spacing w:val="12"/>
                          </w:rPr>
                          <w:t>c</w:t>
                        </w:r>
                        <w:r>
                          <w:rPr>
                            <w:spacing w:val="13"/>
                          </w:rPr>
                          <w:t>hno</w:t>
                        </w:r>
                        <w:r>
                          <w:rPr>
                            <w:spacing w:val="12"/>
                          </w:rPr>
                          <w:t>l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3"/>
                          </w:rPr>
                          <w:t>g</w:t>
                        </w:r>
                        <w:r>
                          <w:t>y</w:t>
                        </w:r>
                        <w:r>
                          <w:rPr>
                            <w:spacing w:val="15"/>
                          </w:rPr>
                          <w:t xml:space="preserve"> </w:t>
                        </w:r>
                        <w:r>
                          <w:rPr>
                            <w:spacing w:val="13"/>
                          </w:rPr>
                          <w:t>(B</w:t>
                        </w:r>
                        <w:r>
                          <w:t>)</w:t>
                        </w:r>
                        <w:r>
                          <w:rPr>
                            <w:spacing w:val="24"/>
                          </w:rPr>
                          <w:t xml:space="preserve"> 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rPr>
                            <w:spacing w:val="12"/>
                          </w:rPr>
                          <w:t>ci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3"/>
                          </w:rPr>
                          <w:t>n</w:t>
                        </w:r>
                        <w:r>
                          <w:rPr>
                            <w:spacing w:val="12"/>
                          </w:rPr>
                          <w:t>c</w:t>
                        </w:r>
                        <w:r>
                          <w:t>e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(</w:t>
                        </w:r>
                        <w:r>
                          <w:rPr>
                            <w:spacing w:val="11"/>
                          </w:rPr>
                          <w:t>C</w:t>
                        </w:r>
                        <w:r>
                          <w:t>)</w:t>
                        </w:r>
                      </w:p>
                      <w:p w14:paraId="4D826DC6" w14:textId="77777777" w:rsidR="0054564C" w:rsidRDefault="0054564C">
                        <w:pPr>
                          <w:spacing w:before="1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1FBA1076" w14:textId="77777777" w:rsidR="0054564C" w:rsidRDefault="000570C8">
                        <w:pPr>
                          <w:ind w:left="4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color w:val="800000"/>
                            <w:spacing w:val="8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color w:val="800000"/>
                            <w:spacing w:val="9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5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color w:val="800000"/>
                            <w:spacing w:val="9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10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color w:val="800000"/>
                            <w:spacing w:val="6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7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color w:val="800000"/>
                            <w:spacing w:val="10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color w:val="800000"/>
                            <w:spacing w:val="6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color w:val="800000"/>
                            <w:spacing w:val="8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–</w:t>
                        </w:r>
                        <w:r>
                          <w:rPr>
                            <w:color w:val="000000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5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color w:val="000000"/>
                            <w:spacing w:val="1"/>
                            <w:sz w:val="19"/>
                            <w:szCs w:val="19"/>
                          </w:rPr>
                          <w:t>v</w:t>
                        </w:r>
                        <w:r>
                          <w:rPr>
                            <w:color w:val="000000"/>
                            <w:spacing w:val="4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ila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color w:val="000000"/>
                            <w:spacing w:val="5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color w:val="000000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re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qu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.</w:t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1635F1" w14:textId="77777777" w:rsidR="0054564C" w:rsidRDefault="0054564C"/>
                    </w:tc>
                  </w:tr>
                </w:tbl>
                <w:p w14:paraId="7F48E6B7" w14:textId="77777777" w:rsidR="0054564C" w:rsidRDefault="0054564C"/>
              </w:txbxContent>
            </v:textbox>
            <w10:wrap anchorx="page"/>
          </v:shape>
        </w:pict>
      </w:r>
      <w:r w:rsidRPr="000570C8">
        <w:rPr>
          <w:rFonts w:asciiTheme="majorHAnsi" w:hAnsiTheme="majorHAnsi"/>
          <w:spacing w:val="13"/>
          <w:sz w:val="18"/>
          <w:szCs w:val="18"/>
        </w:rPr>
        <w:t>B</w:t>
      </w:r>
      <w:r w:rsidRPr="000570C8">
        <w:rPr>
          <w:rFonts w:asciiTheme="majorHAnsi" w:hAnsiTheme="majorHAnsi"/>
          <w:spacing w:val="11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c</w:t>
      </w:r>
      <w:r w:rsidRPr="000570C8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3"/>
          <w:sz w:val="18"/>
          <w:szCs w:val="18"/>
        </w:rPr>
        <w:t>(</w:t>
      </w:r>
      <w:r w:rsidRPr="000570C8">
        <w:rPr>
          <w:rFonts w:asciiTheme="majorHAnsi" w:hAnsiTheme="majorHAnsi"/>
          <w:spacing w:val="12"/>
          <w:sz w:val="18"/>
          <w:szCs w:val="18"/>
        </w:rPr>
        <w:t>H</w:t>
      </w:r>
      <w:r w:rsidRPr="000570C8">
        <w:rPr>
          <w:rFonts w:asciiTheme="majorHAnsi" w:hAnsiTheme="majorHAnsi"/>
          <w:spacing w:val="15"/>
          <w:sz w:val="18"/>
          <w:szCs w:val="18"/>
        </w:rPr>
        <w:t>o</w:t>
      </w:r>
      <w:r w:rsidRPr="000570C8">
        <w:rPr>
          <w:rFonts w:asciiTheme="majorHAnsi" w:hAnsiTheme="majorHAnsi"/>
          <w:spacing w:val="13"/>
          <w:sz w:val="18"/>
          <w:szCs w:val="18"/>
        </w:rPr>
        <w:t>n</w:t>
      </w:r>
      <w:r w:rsidRPr="000570C8">
        <w:rPr>
          <w:rFonts w:asciiTheme="majorHAnsi" w:hAnsiTheme="majorHAnsi"/>
          <w:spacing w:val="11"/>
          <w:sz w:val="18"/>
          <w:szCs w:val="18"/>
        </w:rPr>
        <w:t>s</w:t>
      </w:r>
      <w:r w:rsidRPr="000570C8">
        <w:rPr>
          <w:rFonts w:asciiTheme="majorHAnsi" w:hAnsiTheme="majorHAnsi"/>
          <w:sz w:val="18"/>
          <w:szCs w:val="18"/>
        </w:rPr>
        <w:t>)</w:t>
      </w:r>
      <w:r w:rsidRPr="000570C8">
        <w:rPr>
          <w:rFonts w:asciiTheme="majorHAnsi" w:hAnsiTheme="majorHAnsi"/>
          <w:sz w:val="18"/>
          <w:szCs w:val="18"/>
        </w:rPr>
        <w:t xml:space="preserve">      </w:t>
      </w:r>
      <w:r w:rsidRPr="000570C8">
        <w:rPr>
          <w:rFonts w:asciiTheme="majorHAnsi" w:hAnsiTheme="majorHAnsi"/>
          <w:spacing w:val="34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1"/>
          <w:sz w:val="18"/>
          <w:szCs w:val="18"/>
        </w:rPr>
        <w:t>S</w:t>
      </w:r>
      <w:r w:rsidRPr="000570C8">
        <w:rPr>
          <w:rFonts w:asciiTheme="majorHAnsi" w:hAnsiTheme="majorHAnsi"/>
          <w:spacing w:val="15"/>
          <w:sz w:val="18"/>
          <w:szCs w:val="18"/>
        </w:rPr>
        <w:t>a</w:t>
      </w:r>
      <w:r w:rsidRPr="000570C8">
        <w:rPr>
          <w:rFonts w:asciiTheme="majorHAnsi" w:hAnsiTheme="majorHAnsi"/>
          <w:spacing w:val="12"/>
          <w:sz w:val="18"/>
          <w:szCs w:val="18"/>
        </w:rPr>
        <w:t>l</w:t>
      </w:r>
      <w:r w:rsidRPr="000570C8">
        <w:rPr>
          <w:rFonts w:asciiTheme="majorHAnsi" w:hAnsiTheme="majorHAnsi"/>
          <w:spacing w:val="15"/>
          <w:sz w:val="18"/>
          <w:szCs w:val="18"/>
        </w:rPr>
        <w:t>e</w:t>
      </w:r>
      <w:r w:rsidRPr="000570C8">
        <w:rPr>
          <w:rFonts w:asciiTheme="majorHAnsi" w:hAnsiTheme="majorHAnsi"/>
          <w:sz w:val="18"/>
          <w:szCs w:val="18"/>
        </w:rPr>
        <w:t>s</w:t>
      </w:r>
      <w:r w:rsidRPr="000570C8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0570C8">
        <w:rPr>
          <w:rFonts w:asciiTheme="majorHAnsi" w:hAnsiTheme="majorHAnsi"/>
          <w:spacing w:val="12"/>
          <w:sz w:val="18"/>
          <w:szCs w:val="18"/>
        </w:rPr>
        <w:t>M</w:t>
      </w:r>
      <w:r w:rsidRPr="000570C8">
        <w:rPr>
          <w:rFonts w:asciiTheme="majorHAnsi" w:hAnsiTheme="majorHAnsi"/>
          <w:spacing w:val="15"/>
          <w:sz w:val="18"/>
          <w:szCs w:val="18"/>
        </w:rPr>
        <w:t>a</w:t>
      </w:r>
      <w:r w:rsidRPr="000570C8">
        <w:rPr>
          <w:rFonts w:asciiTheme="majorHAnsi" w:hAnsiTheme="majorHAnsi"/>
          <w:spacing w:val="13"/>
          <w:sz w:val="18"/>
          <w:szCs w:val="18"/>
        </w:rPr>
        <w:t>n</w:t>
      </w:r>
      <w:r w:rsidRPr="000570C8">
        <w:rPr>
          <w:rFonts w:asciiTheme="majorHAnsi" w:hAnsiTheme="majorHAnsi"/>
          <w:spacing w:val="15"/>
          <w:sz w:val="18"/>
          <w:szCs w:val="18"/>
        </w:rPr>
        <w:t>a</w:t>
      </w:r>
      <w:r w:rsidRPr="000570C8">
        <w:rPr>
          <w:rFonts w:asciiTheme="majorHAnsi" w:hAnsiTheme="majorHAnsi"/>
          <w:spacing w:val="11"/>
          <w:sz w:val="18"/>
          <w:szCs w:val="18"/>
        </w:rPr>
        <w:t>g</w:t>
      </w:r>
      <w:r w:rsidRPr="000570C8">
        <w:rPr>
          <w:rFonts w:asciiTheme="majorHAnsi" w:hAnsiTheme="majorHAnsi"/>
          <w:spacing w:val="15"/>
          <w:sz w:val="18"/>
          <w:szCs w:val="18"/>
        </w:rPr>
        <w:t>e</w:t>
      </w:r>
      <w:r w:rsidRPr="000570C8">
        <w:rPr>
          <w:rFonts w:asciiTheme="majorHAnsi" w:hAnsiTheme="majorHAnsi"/>
          <w:spacing w:val="10"/>
          <w:sz w:val="18"/>
          <w:szCs w:val="18"/>
        </w:rPr>
        <w:t>m</w:t>
      </w:r>
      <w:r w:rsidRPr="000570C8">
        <w:rPr>
          <w:rFonts w:asciiTheme="majorHAnsi" w:hAnsiTheme="majorHAnsi"/>
          <w:spacing w:val="15"/>
          <w:sz w:val="18"/>
          <w:szCs w:val="18"/>
        </w:rPr>
        <w:t>e</w:t>
      </w:r>
      <w:r w:rsidRPr="000570C8">
        <w:rPr>
          <w:rFonts w:asciiTheme="majorHAnsi" w:hAnsiTheme="majorHAnsi"/>
          <w:spacing w:val="13"/>
          <w:sz w:val="18"/>
          <w:szCs w:val="18"/>
        </w:rPr>
        <w:t>n</w:t>
      </w:r>
      <w:r w:rsidRPr="000570C8">
        <w:rPr>
          <w:rFonts w:asciiTheme="majorHAnsi" w:hAnsiTheme="majorHAnsi"/>
          <w:sz w:val="18"/>
          <w:szCs w:val="18"/>
        </w:rPr>
        <w:t>t</w:t>
      </w:r>
    </w:p>
    <w:p w14:paraId="204BF66D" w14:textId="35EBE007" w:rsidR="0054564C" w:rsidRPr="000570C8" w:rsidRDefault="0054564C">
      <w:pPr>
        <w:ind w:left="242" w:right="78"/>
        <w:rPr>
          <w:rFonts w:asciiTheme="majorHAnsi" w:eastAsia="Calibri" w:hAnsiTheme="majorHAnsi" w:cs="Calibri"/>
          <w:sz w:val="18"/>
          <w:szCs w:val="18"/>
        </w:rPr>
      </w:pPr>
    </w:p>
    <w:sectPr w:rsidR="0054564C" w:rsidRPr="000570C8">
      <w:pgSz w:w="11920" w:h="16840"/>
      <w:pgMar w:top="1100" w:right="144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6A23B3"/>
    <w:multiLevelType w:val="multilevel"/>
    <w:tmpl w:val="84D214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64C"/>
    <w:rsid w:val="000570C8"/>
    <w:rsid w:val="0054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2817A41"/>
  <w15:docId w15:val="{47CC692B-CC5C-40DA-B907-BAB1C1B1C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70C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70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aanya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2021-03-22T13:37:00Z</dcterms:created>
  <dcterms:modified xsi:type="dcterms:W3CDTF">2021-03-22T13:39:00Z</dcterms:modified>
</cp:coreProperties>
</file>